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540DB" w14:textId="77777777" w:rsidR="001B4B98" w:rsidRDefault="001B4B98" w:rsidP="001B4B98">
      <w:pPr>
        <w:spacing w:line="220" w:lineRule="exact"/>
        <w:ind w:right="23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Taylor Garner</w:t>
      </w:r>
    </w:p>
    <w:p w14:paraId="2EBF6E69" w14:textId="547DACA6" w:rsidR="001B4B98" w:rsidRDefault="001B4B98" w:rsidP="001B4B98">
      <w:pPr>
        <w:spacing w:line="220" w:lineRule="exact"/>
        <w:ind w:right="234"/>
        <w:rPr>
          <w:rFonts w:asciiTheme="minorHAnsi" w:hAnsiTheme="minorHAnsi"/>
          <w:spacing w:val="-2"/>
          <w:sz w:val="22"/>
          <w:szCs w:val="22"/>
        </w:rPr>
      </w:pPr>
      <w:r w:rsidRPr="001B4B98">
        <w:rPr>
          <w:rFonts w:asciiTheme="minorHAnsi" w:hAnsiTheme="minorHAnsi"/>
          <w:sz w:val="22"/>
          <w:szCs w:val="22"/>
        </w:rPr>
        <w:t>222</w:t>
      </w:r>
      <w:r w:rsidRPr="001B4B98">
        <w:rPr>
          <w:rFonts w:asciiTheme="minorHAnsi" w:hAnsiTheme="minorHAnsi"/>
          <w:spacing w:val="3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P</w:t>
      </w:r>
      <w:r w:rsidRPr="001B4B98">
        <w:rPr>
          <w:rFonts w:asciiTheme="minorHAnsi" w:hAnsiTheme="minorHAnsi"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pacing w:val="-6"/>
          <w:sz w:val="22"/>
          <w:szCs w:val="22"/>
        </w:rPr>
        <w:t>s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z w:val="22"/>
          <w:szCs w:val="22"/>
        </w:rPr>
        <w:t>t</w:t>
      </w:r>
      <w:r w:rsidRPr="001B4B98">
        <w:rPr>
          <w:rFonts w:asciiTheme="minorHAnsi" w:hAnsiTheme="minorHAnsi"/>
          <w:spacing w:val="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-3"/>
          <w:sz w:val="22"/>
          <w:szCs w:val="22"/>
        </w:rPr>
        <w:t>t</w:t>
      </w:r>
      <w:r w:rsidRPr="001B4B98">
        <w:rPr>
          <w:rFonts w:asciiTheme="minorHAnsi" w:hAnsiTheme="minorHAnsi"/>
          <w:sz w:val="22"/>
          <w:szCs w:val="22"/>
        </w:rPr>
        <w:t>.</w:t>
      </w:r>
      <w:r w:rsidRPr="001B4B98">
        <w:rPr>
          <w:rFonts w:asciiTheme="minorHAnsi" w:hAnsiTheme="minorHAnsi"/>
          <w:spacing w:val="6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7"/>
          <w:sz w:val="22"/>
          <w:szCs w:val="22"/>
        </w:rPr>
        <w:t>S</w:t>
      </w:r>
      <w:r w:rsidRPr="001B4B98">
        <w:rPr>
          <w:rFonts w:asciiTheme="minorHAnsi" w:hAnsiTheme="minorHAnsi"/>
          <w:spacing w:val="2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 xml:space="preserve">, </w:t>
      </w:r>
      <w:r w:rsidRPr="001B4B98">
        <w:rPr>
          <w:rFonts w:asciiTheme="minorHAnsi" w:hAnsiTheme="minorHAnsi"/>
          <w:spacing w:val="-2"/>
          <w:sz w:val="22"/>
          <w:szCs w:val="22"/>
        </w:rPr>
        <w:t>M</w:t>
      </w:r>
      <w:r w:rsidRPr="001B4B98">
        <w:rPr>
          <w:rFonts w:asciiTheme="minorHAnsi" w:hAnsiTheme="minorHAnsi"/>
          <w:spacing w:val="-3"/>
          <w:sz w:val="22"/>
          <w:szCs w:val="22"/>
        </w:rPr>
        <w:t>i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-8"/>
          <w:sz w:val="22"/>
          <w:szCs w:val="22"/>
        </w:rPr>
        <w:t>e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z w:val="22"/>
          <w:szCs w:val="22"/>
        </w:rPr>
        <w:t>p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pacing w:val="2"/>
          <w:sz w:val="22"/>
          <w:szCs w:val="22"/>
        </w:rPr>
        <w:t>li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z w:val="22"/>
          <w:szCs w:val="22"/>
        </w:rPr>
        <w:t>,</w:t>
      </w:r>
      <w:r w:rsidRPr="001B4B98">
        <w:rPr>
          <w:rFonts w:asciiTheme="minorHAnsi" w:hAnsiTheme="minorHAnsi"/>
          <w:spacing w:val="3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M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5"/>
          <w:sz w:val="22"/>
          <w:szCs w:val="22"/>
        </w:rPr>
        <w:t>5</w:t>
      </w:r>
      <w:r w:rsidRPr="001B4B98">
        <w:rPr>
          <w:rFonts w:asciiTheme="minorHAnsi" w:hAnsiTheme="minorHAnsi"/>
          <w:sz w:val="22"/>
          <w:szCs w:val="22"/>
        </w:rPr>
        <w:t>5455</w:t>
      </w:r>
    </w:p>
    <w:p w14:paraId="7EAC09A9" w14:textId="0DF96919" w:rsidR="00FE7F87" w:rsidRPr="001B4B98" w:rsidRDefault="001B4B98" w:rsidP="001B4B98">
      <w:pPr>
        <w:spacing w:line="220" w:lineRule="exact"/>
        <w:ind w:right="234"/>
        <w:rPr>
          <w:rFonts w:asciiTheme="minorHAnsi" w:hAnsiTheme="minorHAnsi"/>
          <w:sz w:val="22"/>
          <w:szCs w:val="22"/>
        </w:rPr>
      </w:pPr>
      <w:hyperlink r:id="rId5" w:history="1">
        <w:r w:rsidRPr="00703355">
          <w:rPr>
            <w:rStyle w:val="Hyperlink"/>
            <w:rFonts w:asciiTheme="minorHAnsi" w:hAnsiTheme="minorHAnsi"/>
            <w:spacing w:val="-3"/>
            <w:sz w:val="22"/>
            <w:szCs w:val="22"/>
          </w:rPr>
          <w:t>taylor@gmail.com</w:t>
        </w:r>
        <w:r w:rsidRPr="00703355">
          <w:rPr>
            <w:rStyle w:val="Hyperlink"/>
            <w:rFonts w:asciiTheme="minorHAnsi" w:hAnsiTheme="minorHAnsi"/>
            <w:spacing w:val="4"/>
            <w:sz w:val="22"/>
            <w:szCs w:val="22"/>
          </w:rPr>
          <w:t xml:space="preserve"> </w:t>
        </w:r>
        <w:r w:rsidRPr="00703355">
          <w:rPr>
            <w:rStyle w:val="Hyperlink"/>
            <w:rFonts w:asciiTheme="minorHAnsi" w:hAnsiTheme="minorHAnsi"/>
            <w:sz w:val="22"/>
            <w:szCs w:val="22"/>
          </w:rPr>
          <w:t>|</w:t>
        </w:r>
      </w:hyperlink>
      <w:r w:rsidRPr="001B4B98">
        <w:rPr>
          <w:rFonts w:asciiTheme="minorHAnsi" w:hAnsiTheme="minorHAnsi"/>
          <w:color w:val="000000"/>
          <w:spacing w:val="1"/>
          <w:sz w:val="22"/>
          <w:szCs w:val="22"/>
        </w:rPr>
        <w:t xml:space="preserve"> </w:t>
      </w:r>
      <w:r w:rsidRPr="001B4B98">
        <w:rPr>
          <w:rFonts w:asciiTheme="minorHAnsi" w:hAnsiTheme="minorHAnsi"/>
          <w:color w:val="000000"/>
          <w:spacing w:val="-5"/>
          <w:sz w:val="22"/>
          <w:szCs w:val="22"/>
        </w:rPr>
        <w:t>6</w:t>
      </w:r>
      <w:r w:rsidRPr="001B4B98">
        <w:rPr>
          <w:rFonts w:asciiTheme="minorHAnsi" w:hAnsiTheme="minorHAnsi"/>
          <w:color w:val="000000"/>
          <w:sz w:val="22"/>
          <w:szCs w:val="22"/>
        </w:rPr>
        <w:t>12-62</w:t>
      </w:r>
      <w:r w:rsidRPr="001B4B98">
        <w:rPr>
          <w:rFonts w:asciiTheme="minorHAnsi" w:hAnsiTheme="minorHAnsi"/>
          <w:color w:val="000000"/>
          <w:spacing w:val="-5"/>
          <w:sz w:val="22"/>
          <w:szCs w:val="22"/>
        </w:rPr>
        <w:t>4</w:t>
      </w:r>
      <w:r w:rsidRPr="001B4B98">
        <w:rPr>
          <w:rFonts w:asciiTheme="minorHAnsi" w:hAnsiTheme="minorHAnsi"/>
          <w:color w:val="000000"/>
          <w:sz w:val="22"/>
          <w:szCs w:val="22"/>
        </w:rPr>
        <w:t>-7577</w:t>
      </w:r>
    </w:p>
    <w:p w14:paraId="54AD2A31" w14:textId="77777777" w:rsidR="00FE7F87" w:rsidRPr="001B4B98" w:rsidRDefault="00FE7F87">
      <w:pPr>
        <w:spacing w:line="200" w:lineRule="exact"/>
        <w:rPr>
          <w:rFonts w:asciiTheme="minorHAnsi" w:hAnsiTheme="minorHAnsi"/>
          <w:sz w:val="22"/>
          <w:szCs w:val="22"/>
        </w:rPr>
      </w:pPr>
    </w:p>
    <w:p w14:paraId="123871EB" w14:textId="77777777" w:rsidR="00FE7F87" w:rsidRPr="001B4B98" w:rsidRDefault="00FE7F87">
      <w:pPr>
        <w:spacing w:line="200" w:lineRule="exact"/>
        <w:rPr>
          <w:rFonts w:asciiTheme="minorHAnsi" w:hAnsiTheme="minorHAnsi"/>
          <w:sz w:val="22"/>
          <w:szCs w:val="22"/>
        </w:rPr>
      </w:pPr>
    </w:p>
    <w:p w14:paraId="1A770F3A" w14:textId="77777777" w:rsidR="00FE7F87" w:rsidRPr="001B4B98" w:rsidRDefault="001B4B98">
      <w:pPr>
        <w:ind w:left="120"/>
        <w:rPr>
          <w:rFonts w:asciiTheme="minorHAnsi" w:hAnsiTheme="minorHAnsi"/>
          <w:sz w:val="22"/>
          <w:szCs w:val="22"/>
        </w:rPr>
      </w:pPr>
      <w:r w:rsidRPr="001B4B98">
        <w:rPr>
          <w:rFonts w:asciiTheme="minorHAnsi" w:hAnsiTheme="minorHAnsi"/>
          <w:b/>
          <w:spacing w:val="4"/>
          <w:sz w:val="22"/>
          <w:szCs w:val="22"/>
        </w:rPr>
        <w:t>M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I</w:t>
      </w:r>
      <w:r w:rsidRPr="001B4B98">
        <w:rPr>
          <w:rFonts w:asciiTheme="minorHAnsi" w:hAnsiTheme="minorHAnsi"/>
          <w:b/>
          <w:sz w:val="22"/>
          <w:szCs w:val="22"/>
        </w:rPr>
        <w:t>NN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E</w:t>
      </w:r>
      <w:r w:rsidRPr="001B4B98">
        <w:rPr>
          <w:rFonts w:asciiTheme="minorHAnsi" w:hAnsiTheme="minorHAnsi"/>
          <w:b/>
          <w:sz w:val="22"/>
          <w:szCs w:val="22"/>
        </w:rPr>
        <w:t>SO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T</w:t>
      </w:r>
      <w:r w:rsidRPr="001B4B98">
        <w:rPr>
          <w:rFonts w:asciiTheme="minorHAnsi" w:hAnsiTheme="minorHAnsi"/>
          <w:b/>
          <w:sz w:val="22"/>
          <w:szCs w:val="22"/>
        </w:rPr>
        <w:t>A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 xml:space="preserve"> 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TE</w:t>
      </w:r>
      <w:r w:rsidRPr="001B4B98">
        <w:rPr>
          <w:rFonts w:asciiTheme="minorHAnsi" w:hAnsiTheme="minorHAnsi"/>
          <w:b/>
          <w:sz w:val="22"/>
          <w:szCs w:val="22"/>
        </w:rPr>
        <w:t>ACH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I</w:t>
      </w:r>
      <w:r w:rsidRPr="001B4B98">
        <w:rPr>
          <w:rFonts w:asciiTheme="minorHAnsi" w:hAnsiTheme="minorHAnsi"/>
          <w:b/>
          <w:sz w:val="22"/>
          <w:szCs w:val="22"/>
        </w:rPr>
        <w:t>NG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 xml:space="preserve"> 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LI</w:t>
      </w:r>
      <w:r w:rsidRPr="001B4B98">
        <w:rPr>
          <w:rFonts w:asciiTheme="minorHAnsi" w:hAnsiTheme="minorHAnsi"/>
          <w:b/>
          <w:spacing w:val="4"/>
          <w:sz w:val="22"/>
          <w:szCs w:val="22"/>
        </w:rPr>
        <w:t>C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E</w:t>
      </w:r>
      <w:r w:rsidRPr="001B4B98">
        <w:rPr>
          <w:rFonts w:asciiTheme="minorHAnsi" w:hAnsiTheme="minorHAnsi"/>
          <w:b/>
          <w:sz w:val="22"/>
          <w:szCs w:val="22"/>
        </w:rPr>
        <w:t>NS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E</w:t>
      </w:r>
      <w:r w:rsidRPr="001B4B98">
        <w:rPr>
          <w:rFonts w:asciiTheme="minorHAnsi" w:hAnsiTheme="minorHAnsi"/>
          <w:b/>
          <w:sz w:val="22"/>
          <w:szCs w:val="22"/>
        </w:rPr>
        <w:t>S</w:t>
      </w:r>
    </w:p>
    <w:p w14:paraId="648FE927" w14:textId="20D21A78" w:rsidR="00FE7F87" w:rsidRPr="001B4B98" w:rsidRDefault="001B4B98">
      <w:pPr>
        <w:spacing w:before="87"/>
        <w:ind w:left="480" w:right="80"/>
        <w:jc w:val="both"/>
        <w:rPr>
          <w:rFonts w:asciiTheme="minorHAnsi" w:hAnsiTheme="minorHAnsi"/>
          <w:sz w:val="22"/>
          <w:szCs w:val="22"/>
        </w:rPr>
      </w:pPr>
      <w:r w:rsidRPr="001B4B98">
        <w:rPr>
          <w:rFonts w:asciiTheme="minorHAnsi" w:hAnsiTheme="minorHAnsi"/>
          <w:spacing w:val="2"/>
          <w:sz w:val="22"/>
          <w:szCs w:val="22"/>
        </w:rPr>
        <w:t>E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z w:val="22"/>
          <w:szCs w:val="22"/>
        </w:rPr>
        <w:t>r</w:t>
      </w:r>
      <w:r w:rsidRPr="001B4B98">
        <w:rPr>
          <w:rFonts w:asciiTheme="minorHAnsi" w:hAnsiTheme="minorHAnsi"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sz w:val="22"/>
          <w:szCs w:val="22"/>
        </w:rPr>
        <w:t>y</w:t>
      </w:r>
      <w:r w:rsidRPr="001B4B98">
        <w:rPr>
          <w:rFonts w:asciiTheme="minorHAnsi" w:hAnsiTheme="minorHAnsi"/>
          <w:spacing w:val="-6"/>
          <w:sz w:val="22"/>
          <w:szCs w:val="22"/>
        </w:rPr>
        <w:t xml:space="preserve"> </w:t>
      </w:r>
      <w:r w:rsidRPr="001B4B98">
        <w:rPr>
          <w:rFonts w:asciiTheme="minorHAnsi" w:hAnsiTheme="minorHAnsi"/>
          <w:sz w:val="22"/>
          <w:szCs w:val="22"/>
        </w:rPr>
        <w:t>C</w:t>
      </w:r>
      <w:r w:rsidRPr="001B4B98">
        <w:rPr>
          <w:rFonts w:asciiTheme="minorHAnsi" w:hAnsiTheme="minorHAnsi"/>
          <w:spacing w:val="5"/>
          <w:sz w:val="22"/>
          <w:szCs w:val="22"/>
        </w:rPr>
        <w:t>h</w:t>
      </w:r>
      <w:r w:rsidRPr="001B4B98">
        <w:rPr>
          <w:rFonts w:asciiTheme="minorHAnsi" w:hAnsiTheme="minorHAnsi"/>
          <w:spacing w:val="-3"/>
          <w:sz w:val="22"/>
          <w:szCs w:val="22"/>
        </w:rPr>
        <w:t>i</w:t>
      </w:r>
      <w:r w:rsidRPr="001B4B98">
        <w:rPr>
          <w:rFonts w:asciiTheme="minorHAnsi" w:hAnsiTheme="minorHAnsi"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spacing w:val="-5"/>
          <w:sz w:val="22"/>
          <w:szCs w:val="22"/>
        </w:rPr>
        <w:t>d</w:t>
      </w:r>
      <w:r w:rsidRPr="001B4B98">
        <w:rPr>
          <w:rFonts w:asciiTheme="minorHAnsi" w:hAnsiTheme="minorHAnsi"/>
          <w:spacing w:val="5"/>
          <w:sz w:val="22"/>
          <w:szCs w:val="22"/>
        </w:rPr>
        <w:t>h</w:t>
      </w:r>
      <w:r w:rsidRPr="001B4B98">
        <w:rPr>
          <w:rFonts w:asciiTheme="minorHAnsi" w:hAnsiTheme="minorHAnsi"/>
          <w:spacing w:val="-5"/>
          <w:sz w:val="22"/>
          <w:szCs w:val="22"/>
        </w:rPr>
        <w:t>oo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du</w:t>
      </w:r>
      <w:r w:rsidRPr="001B4B98">
        <w:rPr>
          <w:rFonts w:asciiTheme="minorHAnsi" w:hAnsiTheme="minorHAnsi"/>
          <w:spacing w:val="-3"/>
          <w:sz w:val="22"/>
          <w:szCs w:val="22"/>
        </w:rPr>
        <w:t>c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pacing w:val="-3"/>
          <w:sz w:val="22"/>
          <w:szCs w:val="22"/>
        </w:rPr>
        <w:t>t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z w:val="22"/>
          <w:szCs w:val="22"/>
        </w:rPr>
        <w:t>(</w:t>
      </w:r>
      <w:r w:rsidRPr="001B4B98">
        <w:rPr>
          <w:rFonts w:asciiTheme="minorHAnsi" w:hAnsiTheme="minorHAnsi"/>
          <w:spacing w:val="-5"/>
          <w:sz w:val="22"/>
          <w:szCs w:val="22"/>
        </w:rPr>
        <w:t>b</w:t>
      </w:r>
      <w:r w:rsidRPr="001B4B98">
        <w:rPr>
          <w:rFonts w:asciiTheme="minorHAnsi" w:hAnsiTheme="minorHAnsi"/>
          <w:spacing w:val="-3"/>
          <w:sz w:val="22"/>
          <w:szCs w:val="22"/>
        </w:rPr>
        <w:t>i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3"/>
          <w:sz w:val="22"/>
          <w:szCs w:val="22"/>
        </w:rPr>
        <w:t>t</w:t>
      </w:r>
      <w:r w:rsidRPr="001B4B98">
        <w:rPr>
          <w:rFonts w:asciiTheme="minorHAnsi" w:hAnsiTheme="minorHAnsi"/>
          <w:sz w:val="22"/>
          <w:szCs w:val="22"/>
        </w:rPr>
        <w:t>h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z w:val="22"/>
          <w:szCs w:val="22"/>
        </w:rPr>
        <w:t>–</w:t>
      </w:r>
      <w:r w:rsidRPr="001B4B98">
        <w:rPr>
          <w:rFonts w:asciiTheme="minorHAnsi" w:hAnsiTheme="minorHAnsi"/>
          <w:spacing w:val="-2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1"/>
          <w:sz w:val="22"/>
          <w:szCs w:val="22"/>
        </w:rPr>
        <w:t>3</w:t>
      </w:r>
      <w:r w:rsidRPr="001B4B98">
        <w:rPr>
          <w:rFonts w:asciiTheme="minorHAnsi" w:hAnsiTheme="minorHAnsi"/>
          <w:position w:val="9"/>
          <w:sz w:val="22"/>
          <w:szCs w:val="22"/>
        </w:rPr>
        <w:t>rd</w:t>
      </w:r>
      <w:r w:rsidRPr="001B4B98">
        <w:rPr>
          <w:rFonts w:asciiTheme="minorHAnsi" w:hAnsiTheme="minorHAnsi"/>
          <w:spacing w:val="16"/>
          <w:position w:val="9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5"/>
          <w:sz w:val="22"/>
          <w:szCs w:val="22"/>
        </w:rPr>
        <w:t>g</w:t>
      </w:r>
      <w:r w:rsidRPr="001B4B98">
        <w:rPr>
          <w:rFonts w:asciiTheme="minorHAnsi" w:hAnsiTheme="minorHAnsi"/>
          <w:sz w:val="22"/>
          <w:szCs w:val="22"/>
        </w:rPr>
        <w:t>r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 xml:space="preserve">)                                                             </w:t>
      </w:r>
      <w:r w:rsidRPr="001B4B98">
        <w:rPr>
          <w:rFonts w:asciiTheme="minorHAnsi" w:hAnsiTheme="minorHAnsi"/>
          <w:sz w:val="22"/>
          <w:szCs w:val="22"/>
        </w:rPr>
        <w:t xml:space="preserve">    </w:t>
      </w:r>
      <w:r>
        <w:rPr>
          <w:rFonts w:asciiTheme="minorHAnsi" w:hAnsiTheme="minorHAnsi"/>
          <w:sz w:val="22"/>
          <w:szCs w:val="22"/>
        </w:rPr>
        <w:tab/>
      </w:r>
      <w:r w:rsidRPr="001B4B98">
        <w:rPr>
          <w:rFonts w:asciiTheme="minorHAnsi" w:hAnsiTheme="minorHAnsi"/>
          <w:spacing w:val="-2"/>
          <w:sz w:val="22"/>
          <w:szCs w:val="22"/>
        </w:rPr>
        <w:t>A</w:t>
      </w:r>
      <w:r w:rsidRPr="001B4B98">
        <w:rPr>
          <w:rFonts w:asciiTheme="minorHAnsi" w:hAnsiTheme="minorHAnsi"/>
          <w:sz w:val="22"/>
          <w:szCs w:val="22"/>
        </w:rPr>
        <w:t>ug. 2011</w:t>
      </w:r>
    </w:p>
    <w:p w14:paraId="7FF06923" w14:textId="501D2A3F" w:rsidR="00FE7F87" w:rsidRPr="001B4B98" w:rsidRDefault="001B4B98">
      <w:pPr>
        <w:ind w:left="480" w:right="85"/>
        <w:jc w:val="both"/>
        <w:rPr>
          <w:rFonts w:asciiTheme="minorHAnsi" w:hAnsiTheme="minorHAnsi"/>
          <w:sz w:val="22"/>
          <w:szCs w:val="22"/>
        </w:rPr>
      </w:pPr>
      <w:r w:rsidRPr="001B4B98">
        <w:rPr>
          <w:rFonts w:asciiTheme="minorHAnsi" w:hAnsiTheme="minorHAnsi"/>
          <w:spacing w:val="2"/>
          <w:sz w:val="22"/>
          <w:szCs w:val="22"/>
        </w:rPr>
        <w:t>E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z w:val="22"/>
          <w:szCs w:val="22"/>
        </w:rPr>
        <w:t>r</w:t>
      </w:r>
      <w:r w:rsidRPr="001B4B98">
        <w:rPr>
          <w:rFonts w:asciiTheme="minorHAnsi" w:hAnsiTheme="minorHAnsi"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sz w:val="22"/>
          <w:szCs w:val="22"/>
        </w:rPr>
        <w:t>y</w:t>
      </w:r>
      <w:r w:rsidRPr="001B4B98">
        <w:rPr>
          <w:rFonts w:asciiTheme="minorHAnsi" w:hAnsiTheme="minorHAnsi"/>
          <w:spacing w:val="-6"/>
          <w:sz w:val="22"/>
          <w:szCs w:val="22"/>
        </w:rPr>
        <w:t xml:space="preserve"> </w:t>
      </w:r>
      <w:r w:rsidRPr="001B4B98">
        <w:rPr>
          <w:rFonts w:asciiTheme="minorHAnsi" w:hAnsiTheme="minorHAnsi"/>
          <w:sz w:val="22"/>
          <w:szCs w:val="22"/>
        </w:rPr>
        <w:t>C</w:t>
      </w:r>
      <w:r w:rsidRPr="001B4B98">
        <w:rPr>
          <w:rFonts w:asciiTheme="minorHAnsi" w:hAnsiTheme="minorHAnsi"/>
          <w:spacing w:val="5"/>
          <w:sz w:val="22"/>
          <w:szCs w:val="22"/>
        </w:rPr>
        <w:t>h</w:t>
      </w:r>
      <w:r w:rsidRPr="001B4B98">
        <w:rPr>
          <w:rFonts w:asciiTheme="minorHAnsi" w:hAnsiTheme="minorHAnsi"/>
          <w:spacing w:val="-3"/>
          <w:sz w:val="22"/>
          <w:szCs w:val="22"/>
        </w:rPr>
        <w:t>i</w:t>
      </w:r>
      <w:r w:rsidRPr="001B4B98">
        <w:rPr>
          <w:rFonts w:asciiTheme="minorHAnsi" w:hAnsiTheme="minorHAnsi"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spacing w:val="-5"/>
          <w:sz w:val="22"/>
          <w:szCs w:val="22"/>
        </w:rPr>
        <w:t>d</w:t>
      </w:r>
      <w:r w:rsidRPr="001B4B98">
        <w:rPr>
          <w:rFonts w:asciiTheme="minorHAnsi" w:hAnsiTheme="minorHAnsi"/>
          <w:spacing w:val="5"/>
          <w:sz w:val="22"/>
          <w:szCs w:val="22"/>
        </w:rPr>
        <w:t>h</w:t>
      </w:r>
      <w:r w:rsidRPr="001B4B98">
        <w:rPr>
          <w:rFonts w:asciiTheme="minorHAnsi" w:hAnsiTheme="minorHAnsi"/>
          <w:spacing w:val="-5"/>
          <w:sz w:val="22"/>
          <w:szCs w:val="22"/>
        </w:rPr>
        <w:t>oo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z w:val="22"/>
          <w:szCs w:val="22"/>
        </w:rPr>
        <w:t>p</w:t>
      </w:r>
      <w:r w:rsidRPr="001B4B98">
        <w:rPr>
          <w:rFonts w:asciiTheme="minorHAnsi" w:hAnsiTheme="minorHAnsi"/>
          <w:spacing w:val="-3"/>
          <w:sz w:val="22"/>
          <w:szCs w:val="22"/>
        </w:rPr>
        <w:t>ec</w:t>
      </w:r>
      <w:r w:rsidRPr="001B4B98">
        <w:rPr>
          <w:rFonts w:asciiTheme="minorHAnsi" w:hAnsiTheme="minorHAnsi"/>
          <w:spacing w:val="2"/>
          <w:sz w:val="22"/>
          <w:szCs w:val="22"/>
        </w:rPr>
        <w:t>ia</w:t>
      </w:r>
      <w:r w:rsidRPr="001B4B98">
        <w:rPr>
          <w:rFonts w:asciiTheme="minorHAnsi" w:hAnsiTheme="minorHAnsi"/>
          <w:sz w:val="22"/>
          <w:szCs w:val="22"/>
        </w:rPr>
        <w:t>l</w:t>
      </w:r>
      <w:r w:rsidRPr="001B4B98">
        <w:rPr>
          <w:rFonts w:asciiTheme="minorHAnsi" w:hAnsiTheme="minorHAnsi"/>
          <w:spacing w:val="2"/>
          <w:sz w:val="22"/>
          <w:szCs w:val="22"/>
        </w:rPr>
        <w:t xml:space="preserve"> E</w:t>
      </w:r>
      <w:r w:rsidRPr="001B4B98">
        <w:rPr>
          <w:rFonts w:asciiTheme="minorHAnsi" w:hAnsiTheme="minorHAnsi"/>
          <w:sz w:val="22"/>
          <w:szCs w:val="22"/>
        </w:rPr>
        <w:t>du</w:t>
      </w:r>
      <w:r w:rsidRPr="001B4B98">
        <w:rPr>
          <w:rFonts w:asciiTheme="minorHAnsi" w:hAnsiTheme="minorHAnsi"/>
          <w:spacing w:val="-3"/>
          <w:sz w:val="22"/>
          <w:szCs w:val="22"/>
        </w:rPr>
        <w:t>c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pacing w:val="-3"/>
          <w:sz w:val="22"/>
          <w:szCs w:val="22"/>
        </w:rPr>
        <w:t>t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z w:val="22"/>
          <w:szCs w:val="22"/>
        </w:rPr>
        <w:t>(</w:t>
      </w:r>
      <w:r w:rsidRPr="001B4B98">
        <w:rPr>
          <w:rFonts w:asciiTheme="minorHAnsi" w:hAnsiTheme="minorHAnsi"/>
          <w:spacing w:val="-5"/>
          <w:sz w:val="22"/>
          <w:szCs w:val="22"/>
        </w:rPr>
        <w:t>b</w:t>
      </w:r>
      <w:r w:rsidRPr="001B4B98">
        <w:rPr>
          <w:rFonts w:asciiTheme="minorHAnsi" w:hAnsiTheme="minorHAnsi"/>
          <w:spacing w:val="-3"/>
          <w:sz w:val="22"/>
          <w:szCs w:val="22"/>
        </w:rPr>
        <w:t>i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3"/>
          <w:sz w:val="22"/>
          <w:szCs w:val="22"/>
        </w:rPr>
        <w:t>t</w:t>
      </w:r>
      <w:r w:rsidRPr="001B4B98">
        <w:rPr>
          <w:rFonts w:asciiTheme="minorHAnsi" w:hAnsiTheme="minorHAnsi"/>
          <w:sz w:val="22"/>
          <w:szCs w:val="22"/>
        </w:rPr>
        <w:t>h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z w:val="22"/>
          <w:szCs w:val="22"/>
        </w:rPr>
        <w:t>–</w:t>
      </w:r>
      <w:r w:rsidRPr="001B4B98">
        <w:rPr>
          <w:rFonts w:asciiTheme="minorHAnsi" w:hAnsiTheme="minorHAnsi"/>
          <w:spacing w:val="-2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z w:val="22"/>
          <w:szCs w:val="22"/>
        </w:rPr>
        <w:t xml:space="preserve">ge </w:t>
      </w:r>
      <w:r w:rsidRPr="001B4B98">
        <w:rPr>
          <w:rFonts w:asciiTheme="minorHAnsi" w:hAnsiTheme="minorHAnsi"/>
          <w:spacing w:val="-5"/>
          <w:sz w:val="22"/>
          <w:szCs w:val="22"/>
        </w:rPr>
        <w:t>6</w:t>
      </w:r>
      <w:r w:rsidRPr="001B4B98">
        <w:rPr>
          <w:rFonts w:asciiTheme="minorHAnsi" w:hAnsiTheme="minorHAnsi"/>
          <w:sz w:val="22"/>
          <w:szCs w:val="22"/>
        </w:rPr>
        <w:t>)</w:t>
      </w:r>
      <w:r w:rsidRPr="001B4B98">
        <w:rPr>
          <w:rFonts w:asciiTheme="minorHAnsi" w:hAnsiTheme="minorHAnsi"/>
          <w:sz w:val="22"/>
          <w:szCs w:val="22"/>
        </w:rPr>
        <w:t xml:space="preserve">                                                            </w:t>
      </w:r>
      <w:r>
        <w:rPr>
          <w:rFonts w:asciiTheme="minorHAnsi" w:hAnsiTheme="minorHAnsi"/>
          <w:sz w:val="22"/>
          <w:szCs w:val="22"/>
        </w:rPr>
        <w:tab/>
      </w:r>
      <w:r w:rsidRPr="001B4B98">
        <w:rPr>
          <w:rFonts w:asciiTheme="minorHAnsi" w:hAnsiTheme="minorHAnsi"/>
          <w:spacing w:val="-2"/>
          <w:sz w:val="22"/>
          <w:szCs w:val="22"/>
        </w:rPr>
        <w:t>A</w:t>
      </w:r>
      <w:r w:rsidRPr="001B4B98">
        <w:rPr>
          <w:rFonts w:asciiTheme="minorHAnsi" w:hAnsiTheme="minorHAnsi"/>
          <w:sz w:val="22"/>
          <w:szCs w:val="22"/>
        </w:rPr>
        <w:t>ug. 2011</w:t>
      </w:r>
    </w:p>
    <w:p w14:paraId="44FE5A1A" w14:textId="77777777" w:rsidR="00FE7F87" w:rsidRPr="001B4B98" w:rsidRDefault="00FE7F87">
      <w:pPr>
        <w:spacing w:before="6" w:line="240" w:lineRule="exact"/>
        <w:rPr>
          <w:rFonts w:asciiTheme="minorHAnsi" w:hAnsiTheme="minorHAnsi"/>
          <w:sz w:val="22"/>
          <w:szCs w:val="22"/>
        </w:rPr>
      </w:pPr>
    </w:p>
    <w:p w14:paraId="6CD370FB" w14:textId="77777777" w:rsidR="00FE7F87" w:rsidRPr="001B4B98" w:rsidRDefault="001B4B98">
      <w:pPr>
        <w:ind w:left="120"/>
        <w:rPr>
          <w:rFonts w:asciiTheme="minorHAnsi" w:hAnsiTheme="minorHAnsi"/>
          <w:sz w:val="22"/>
          <w:szCs w:val="22"/>
        </w:rPr>
      </w:pPr>
      <w:r w:rsidRPr="001B4B98">
        <w:rPr>
          <w:rFonts w:asciiTheme="minorHAnsi" w:hAnsiTheme="minorHAnsi"/>
          <w:b/>
          <w:spacing w:val="-2"/>
          <w:sz w:val="22"/>
          <w:szCs w:val="22"/>
        </w:rPr>
        <w:t>E</w:t>
      </w:r>
      <w:r w:rsidRPr="001B4B98">
        <w:rPr>
          <w:rFonts w:asciiTheme="minorHAnsi" w:hAnsiTheme="minorHAnsi"/>
          <w:b/>
          <w:sz w:val="22"/>
          <w:szCs w:val="22"/>
        </w:rPr>
        <w:t>DUCA</w:t>
      </w:r>
      <w:r w:rsidRPr="001B4B98">
        <w:rPr>
          <w:rFonts w:asciiTheme="minorHAnsi" w:hAnsiTheme="minorHAnsi"/>
          <w:b/>
          <w:spacing w:val="3"/>
          <w:sz w:val="22"/>
          <w:szCs w:val="22"/>
        </w:rPr>
        <w:t>T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I</w:t>
      </w:r>
      <w:r w:rsidRPr="001B4B98">
        <w:rPr>
          <w:rFonts w:asciiTheme="minorHAnsi" w:hAnsiTheme="minorHAnsi"/>
          <w:b/>
          <w:sz w:val="22"/>
          <w:szCs w:val="22"/>
        </w:rPr>
        <w:t>ON</w:t>
      </w:r>
    </w:p>
    <w:p w14:paraId="06A24FB6" w14:textId="09EA998B" w:rsidR="00FE7F87" w:rsidRPr="001B4B98" w:rsidRDefault="001B4B98">
      <w:pPr>
        <w:spacing w:before="60"/>
        <w:ind w:left="480" w:right="77"/>
        <w:jc w:val="both"/>
        <w:rPr>
          <w:rFonts w:asciiTheme="minorHAnsi" w:hAnsiTheme="minorHAnsi"/>
          <w:sz w:val="22"/>
          <w:szCs w:val="22"/>
        </w:rPr>
      </w:pPr>
      <w:r w:rsidRPr="001B4B98">
        <w:rPr>
          <w:rFonts w:asciiTheme="minorHAnsi" w:hAnsiTheme="minorHAnsi"/>
          <w:spacing w:val="-6"/>
          <w:sz w:val="22"/>
          <w:szCs w:val="22"/>
        </w:rPr>
        <w:t>U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5"/>
          <w:sz w:val="22"/>
          <w:szCs w:val="22"/>
        </w:rPr>
        <w:t>v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2"/>
          <w:sz w:val="22"/>
          <w:szCs w:val="22"/>
        </w:rPr>
        <w:t>it</w:t>
      </w:r>
      <w:r w:rsidRPr="001B4B98">
        <w:rPr>
          <w:rFonts w:asciiTheme="minorHAnsi" w:hAnsiTheme="minorHAnsi"/>
          <w:sz w:val="22"/>
          <w:szCs w:val="22"/>
        </w:rPr>
        <w:t>y</w:t>
      </w:r>
      <w:r w:rsidRPr="001B4B98">
        <w:rPr>
          <w:rFonts w:asciiTheme="minorHAnsi" w:hAnsiTheme="minorHAnsi"/>
          <w:spacing w:val="-5"/>
          <w:sz w:val="22"/>
          <w:szCs w:val="22"/>
        </w:rPr>
        <w:t xml:space="preserve"> </w:t>
      </w:r>
      <w:r w:rsidRPr="001B4B98">
        <w:rPr>
          <w:rFonts w:asciiTheme="minorHAnsi" w:hAnsiTheme="minorHAnsi"/>
          <w:sz w:val="22"/>
          <w:szCs w:val="22"/>
        </w:rPr>
        <w:t>of</w:t>
      </w:r>
      <w:r w:rsidRPr="001B4B98">
        <w:rPr>
          <w:rFonts w:asciiTheme="minorHAnsi" w:hAnsiTheme="minorHAnsi"/>
          <w:spacing w:val="-2"/>
          <w:sz w:val="22"/>
          <w:szCs w:val="22"/>
        </w:rPr>
        <w:t xml:space="preserve"> M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pacing w:val="2"/>
          <w:sz w:val="22"/>
          <w:szCs w:val="22"/>
        </w:rPr>
        <w:t>ta</w:t>
      </w:r>
      <w:r w:rsidRPr="001B4B98">
        <w:rPr>
          <w:rFonts w:asciiTheme="minorHAnsi" w:hAnsiTheme="minorHAnsi"/>
          <w:sz w:val="22"/>
          <w:szCs w:val="22"/>
        </w:rPr>
        <w:t>,</w:t>
      </w:r>
      <w:r w:rsidRPr="001B4B98">
        <w:rPr>
          <w:rFonts w:asciiTheme="minorHAnsi" w:hAnsiTheme="minorHAnsi"/>
          <w:spacing w:val="2"/>
          <w:sz w:val="22"/>
          <w:szCs w:val="22"/>
        </w:rPr>
        <w:t xml:space="preserve"> </w:t>
      </w:r>
      <w:r w:rsidRPr="001B4B98">
        <w:rPr>
          <w:rFonts w:asciiTheme="minorHAnsi" w:hAnsiTheme="minorHAnsi"/>
          <w:sz w:val="22"/>
          <w:szCs w:val="22"/>
        </w:rPr>
        <w:t>C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pacing w:val="2"/>
          <w:sz w:val="22"/>
          <w:szCs w:val="22"/>
        </w:rPr>
        <w:t>ll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ge</w:t>
      </w:r>
      <w:r w:rsidRPr="001B4B98">
        <w:rPr>
          <w:rFonts w:asciiTheme="minorHAnsi" w:hAnsiTheme="minorHAnsi"/>
          <w:spacing w:val="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f</w:t>
      </w:r>
      <w:r w:rsidRPr="001B4B98">
        <w:rPr>
          <w:rFonts w:asciiTheme="minorHAnsi" w:hAnsiTheme="minorHAnsi"/>
          <w:spacing w:val="-2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du</w:t>
      </w:r>
      <w:r w:rsidRPr="001B4B98">
        <w:rPr>
          <w:rFonts w:asciiTheme="minorHAnsi" w:hAnsiTheme="minorHAnsi"/>
          <w:spacing w:val="-3"/>
          <w:sz w:val="22"/>
          <w:szCs w:val="22"/>
        </w:rPr>
        <w:t>c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pacing w:val="-3"/>
          <w:sz w:val="22"/>
          <w:szCs w:val="22"/>
        </w:rPr>
        <w:t>t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a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-2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6"/>
          <w:sz w:val="22"/>
          <w:szCs w:val="22"/>
        </w:rPr>
        <w:t>H</w:t>
      </w:r>
      <w:r w:rsidRPr="001B4B98">
        <w:rPr>
          <w:rFonts w:asciiTheme="minorHAnsi" w:hAnsiTheme="minorHAnsi"/>
          <w:sz w:val="22"/>
          <w:szCs w:val="22"/>
        </w:rPr>
        <w:t>u</w:t>
      </w:r>
      <w:r w:rsidRPr="001B4B98">
        <w:rPr>
          <w:rFonts w:asciiTheme="minorHAnsi" w:hAnsiTheme="minorHAnsi"/>
          <w:spacing w:val="2"/>
          <w:sz w:val="22"/>
          <w:szCs w:val="22"/>
        </w:rPr>
        <w:t>m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-2"/>
          <w:sz w:val="22"/>
          <w:szCs w:val="22"/>
        </w:rPr>
        <w:t xml:space="preserve"> De</w:t>
      </w:r>
      <w:r w:rsidRPr="001B4B98">
        <w:rPr>
          <w:rFonts w:asciiTheme="minorHAnsi" w:hAnsiTheme="minorHAnsi"/>
          <w:sz w:val="22"/>
          <w:szCs w:val="22"/>
        </w:rPr>
        <w:t>v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p</w:t>
      </w:r>
      <w:r w:rsidRPr="001B4B98">
        <w:rPr>
          <w:rFonts w:asciiTheme="minorHAnsi" w:hAnsiTheme="minorHAnsi"/>
          <w:spacing w:val="2"/>
          <w:sz w:val="22"/>
          <w:szCs w:val="22"/>
        </w:rPr>
        <w:t>m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z w:val="22"/>
          <w:szCs w:val="22"/>
        </w:rPr>
        <w:t xml:space="preserve">t                                 </w:t>
      </w:r>
      <w:r w:rsidRPr="001B4B98">
        <w:rPr>
          <w:rFonts w:asciiTheme="minorHAnsi" w:hAnsiTheme="minorHAnsi"/>
          <w:spacing w:val="2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M</w:t>
      </w:r>
      <w:r w:rsidRPr="001B4B98">
        <w:rPr>
          <w:rFonts w:asciiTheme="minorHAnsi" w:hAnsiTheme="minorHAnsi"/>
          <w:spacing w:val="-3"/>
          <w:sz w:val="22"/>
          <w:szCs w:val="22"/>
        </w:rPr>
        <w:t>i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z w:val="22"/>
          <w:szCs w:val="22"/>
        </w:rPr>
        <w:t>p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pacing w:val="2"/>
          <w:sz w:val="22"/>
          <w:szCs w:val="22"/>
        </w:rPr>
        <w:t>li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z w:val="22"/>
          <w:szCs w:val="22"/>
        </w:rPr>
        <w:t>,</w:t>
      </w:r>
      <w:r w:rsidRPr="001B4B98">
        <w:rPr>
          <w:rFonts w:asciiTheme="minorHAnsi" w:hAnsiTheme="minorHAnsi"/>
          <w:spacing w:val="3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M</w:t>
      </w:r>
      <w:r w:rsidRPr="001B4B98">
        <w:rPr>
          <w:rFonts w:asciiTheme="minorHAnsi" w:hAnsiTheme="minorHAnsi"/>
          <w:sz w:val="22"/>
          <w:szCs w:val="22"/>
        </w:rPr>
        <w:t xml:space="preserve">N 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M</w:t>
      </w:r>
      <w:r w:rsidRPr="001B4B98">
        <w:rPr>
          <w:rFonts w:asciiTheme="minorHAnsi" w:hAnsiTheme="minorHAnsi"/>
          <w:b/>
          <w:sz w:val="22"/>
          <w:szCs w:val="22"/>
        </w:rPr>
        <w:t>a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b/>
          <w:sz w:val="22"/>
          <w:szCs w:val="22"/>
        </w:rPr>
        <w:t>t</w:t>
      </w:r>
      <w:r w:rsidRPr="001B4B98">
        <w:rPr>
          <w:rFonts w:asciiTheme="minorHAnsi" w:hAnsiTheme="minorHAnsi"/>
          <w:b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r</w:t>
      </w:r>
      <w:r w:rsidRPr="001B4B98">
        <w:rPr>
          <w:rFonts w:asciiTheme="minorHAnsi" w:hAnsiTheme="minorHAnsi"/>
          <w:b/>
          <w:sz w:val="22"/>
          <w:szCs w:val="22"/>
        </w:rPr>
        <w:t>s</w:t>
      </w:r>
      <w:r w:rsidRPr="001B4B98">
        <w:rPr>
          <w:rFonts w:asciiTheme="minorHAnsi" w:hAnsiTheme="minorHAnsi"/>
          <w:b/>
          <w:spacing w:val="1"/>
          <w:sz w:val="22"/>
          <w:szCs w:val="22"/>
        </w:rPr>
        <w:t xml:space="preserve"> </w:t>
      </w:r>
      <w:r w:rsidRPr="001B4B98">
        <w:rPr>
          <w:rFonts w:asciiTheme="minorHAnsi" w:hAnsiTheme="minorHAnsi"/>
          <w:b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b/>
          <w:sz w:val="22"/>
          <w:szCs w:val="22"/>
        </w:rPr>
        <w:t>f</w:t>
      </w:r>
      <w:r w:rsidRPr="001B4B98">
        <w:rPr>
          <w:rFonts w:asciiTheme="minorHAnsi" w:hAnsiTheme="minorHAnsi"/>
          <w:b/>
          <w:spacing w:val="3"/>
          <w:sz w:val="22"/>
          <w:szCs w:val="22"/>
        </w:rPr>
        <w:t xml:space="preserve"> </w:t>
      </w:r>
      <w:r w:rsidRPr="001B4B98">
        <w:rPr>
          <w:rFonts w:asciiTheme="minorHAnsi" w:hAnsiTheme="minorHAnsi"/>
          <w:b/>
          <w:sz w:val="22"/>
          <w:szCs w:val="22"/>
        </w:rPr>
        <w:t>E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d</w:t>
      </w:r>
      <w:r w:rsidRPr="001B4B98">
        <w:rPr>
          <w:rFonts w:asciiTheme="minorHAnsi" w:hAnsiTheme="minorHAnsi"/>
          <w:b/>
          <w:spacing w:val="-7"/>
          <w:sz w:val="22"/>
          <w:szCs w:val="22"/>
        </w:rPr>
        <w:t>u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c</w:t>
      </w:r>
      <w:r w:rsidRPr="001B4B98">
        <w:rPr>
          <w:rFonts w:asciiTheme="minorHAnsi" w:hAnsiTheme="minorHAnsi"/>
          <w:b/>
          <w:sz w:val="22"/>
          <w:szCs w:val="22"/>
        </w:rPr>
        <w:t>at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b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n</w:t>
      </w:r>
      <w:r w:rsidRPr="001B4B98">
        <w:rPr>
          <w:rFonts w:asciiTheme="minorHAnsi" w:hAnsiTheme="minorHAnsi"/>
          <w:b/>
          <w:sz w:val="22"/>
          <w:szCs w:val="22"/>
        </w:rPr>
        <w:t>;</w:t>
      </w:r>
      <w:r w:rsidRPr="001B4B98">
        <w:rPr>
          <w:rFonts w:asciiTheme="minorHAnsi" w:hAnsiTheme="minorHAnsi"/>
          <w:b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b/>
          <w:sz w:val="22"/>
          <w:szCs w:val="22"/>
        </w:rPr>
        <w:t>E</w:t>
      </w:r>
      <w:r w:rsidRPr="001B4B98">
        <w:rPr>
          <w:rFonts w:asciiTheme="minorHAnsi" w:hAnsiTheme="minorHAnsi"/>
          <w:b/>
          <w:spacing w:val="-5"/>
          <w:sz w:val="22"/>
          <w:szCs w:val="22"/>
        </w:rPr>
        <w:t>a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rl</w:t>
      </w:r>
      <w:r w:rsidRPr="001B4B98">
        <w:rPr>
          <w:rFonts w:asciiTheme="minorHAnsi" w:hAnsiTheme="minorHAnsi"/>
          <w:b/>
          <w:sz w:val="22"/>
          <w:szCs w:val="22"/>
        </w:rPr>
        <w:t>y</w:t>
      </w:r>
      <w:r w:rsidRPr="001B4B98">
        <w:rPr>
          <w:rFonts w:asciiTheme="minorHAnsi" w:hAnsiTheme="minorHAnsi"/>
          <w:b/>
          <w:spacing w:val="-1"/>
          <w:sz w:val="22"/>
          <w:szCs w:val="22"/>
        </w:rPr>
        <w:t xml:space="preserve"> 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Ch</w:t>
      </w:r>
      <w:r w:rsidRPr="001B4B98">
        <w:rPr>
          <w:rFonts w:asciiTheme="minorHAnsi" w:hAnsiTheme="minorHAnsi"/>
          <w:b/>
          <w:spacing w:val="-3"/>
          <w:sz w:val="22"/>
          <w:szCs w:val="22"/>
        </w:rPr>
        <w:t>i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dh</w:t>
      </w:r>
      <w:r w:rsidRPr="001B4B98">
        <w:rPr>
          <w:rFonts w:asciiTheme="minorHAnsi" w:hAnsiTheme="minorHAnsi"/>
          <w:b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b/>
          <w:sz w:val="22"/>
          <w:szCs w:val="22"/>
        </w:rPr>
        <w:t>od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 xml:space="preserve"> 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Sp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eci</w:t>
      </w:r>
      <w:r w:rsidRPr="001B4B98">
        <w:rPr>
          <w:rFonts w:asciiTheme="minorHAnsi" w:hAnsiTheme="minorHAnsi"/>
          <w:b/>
          <w:spacing w:val="-5"/>
          <w:sz w:val="22"/>
          <w:szCs w:val="22"/>
        </w:rPr>
        <w:t>a</w:t>
      </w:r>
      <w:r w:rsidRPr="001B4B98">
        <w:rPr>
          <w:rFonts w:asciiTheme="minorHAnsi" w:hAnsiTheme="minorHAnsi"/>
          <w:b/>
          <w:sz w:val="22"/>
          <w:szCs w:val="22"/>
        </w:rPr>
        <w:t>l</w:t>
      </w:r>
      <w:r w:rsidRPr="001B4B98">
        <w:rPr>
          <w:rFonts w:asciiTheme="minorHAnsi" w:hAnsiTheme="minorHAnsi"/>
          <w:b/>
          <w:spacing w:val="7"/>
          <w:sz w:val="22"/>
          <w:szCs w:val="22"/>
        </w:rPr>
        <w:t xml:space="preserve"> </w:t>
      </w:r>
      <w:r w:rsidRPr="001B4B98">
        <w:rPr>
          <w:rFonts w:asciiTheme="minorHAnsi" w:hAnsiTheme="minorHAnsi"/>
          <w:b/>
          <w:sz w:val="22"/>
          <w:szCs w:val="22"/>
        </w:rPr>
        <w:t>E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d</w:t>
      </w:r>
      <w:r w:rsidRPr="001B4B98">
        <w:rPr>
          <w:rFonts w:asciiTheme="minorHAnsi" w:hAnsiTheme="minorHAnsi"/>
          <w:b/>
          <w:spacing w:val="-7"/>
          <w:sz w:val="22"/>
          <w:szCs w:val="22"/>
        </w:rPr>
        <w:t>u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c</w:t>
      </w:r>
      <w:r w:rsidRPr="001B4B98">
        <w:rPr>
          <w:rFonts w:asciiTheme="minorHAnsi" w:hAnsiTheme="minorHAnsi"/>
          <w:b/>
          <w:sz w:val="22"/>
          <w:szCs w:val="22"/>
        </w:rPr>
        <w:t>at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b/>
          <w:spacing w:val="-10"/>
          <w:sz w:val="22"/>
          <w:szCs w:val="22"/>
        </w:rPr>
        <w:t>o</w:t>
      </w:r>
      <w:r w:rsidRPr="001B4B98">
        <w:rPr>
          <w:rFonts w:asciiTheme="minorHAnsi" w:hAnsiTheme="minorHAnsi"/>
          <w:b/>
          <w:sz w:val="22"/>
          <w:szCs w:val="22"/>
        </w:rPr>
        <w:t xml:space="preserve">n                                                             </w:t>
      </w:r>
      <w:r w:rsidRPr="001B4B98">
        <w:rPr>
          <w:rFonts w:asciiTheme="minorHAnsi" w:hAnsiTheme="minorHAnsi"/>
          <w:b/>
          <w:spacing w:val="29"/>
          <w:sz w:val="22"/>
          <w:szCs w:val="22"/>
        </w:rPr>
        <w:t xml:space="preserve"> </w:t>
      </w:r>
      <w:r w:rsidRPr="001B4B98">
        <w:rPr>
          <w:rFonts w:asciiTheme="minorHAnsi" w:hAnsiTheme="minorHAnsi"/>
          <w:sz w:val="22"/>
          <w:szCs w:val="22"/>
        </w:rPr>
        <w:t>In</w:t>
      </w:r>
      <w:r w:rsidRPr="001B4B98">
        <w:rPr>
          <w:rFonts w:asciiTheme="minorHAnsi" w:hAnsiTheme="minorHAnsi"/>
          <w:spacing w:val="3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7"/>
          <w:sz w:val="22"/>
          <w:szCs w:val="22"/>
        </w:rPr>
        <w:t>P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g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-2"/>
          <w:sz w:val="22"/>
          <w:szCs w:val="22"/>
        </w:rPr>
        <w:t xml:space="preserve">ss </w:t>
      </w:r>
      <w:r w:rsidRPr="001B4B98">
        <w:rPr>
          <w:rFonts w:asciiTheme="minorHAnsi" w:hAnsiTheme="minorHAnsi"/>
          <w:b/>
          <w:spacing w:val="5"/>
          <w:sz w:val="22"/>
          <w:szCs w:val="22"/>
        </w:rPr>
        <w:t>B</w:t>
      </w:r>
      <w:r w:rsidRPr="001B4B98">
        <w:rPr>
          <w:rFonts w:asciiTheme="minorHAnsi" w:hAnsiTheme="minorHAnsi"/>
          <w:b/>
          <w:spacing w:val="-5"/>
          <w:sz w:val="22"/>
          <w:szCs w:val="22"/>
        </w:rPr>
        <w:t>a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c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h</w:t>
      </w:r>
      <w:r w:rsidRPr="001B4B98">
        <w:rPr>
          <w:rFonts w:asciiTheme="minorHAnsi" w:hAnsiTheme="minorHAnsi"/>
          <w:b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b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r</w:t>
      </w:r>
      <w:r w:rsidRPr="001B4B98">
        <w:rPr>
          <w:rFonts w:asciiTheme="minorHAnsi" w:hAnsiTheme="minorHAnsi"/>
          <w:b/>
          <w:sz w:val="22"/>
          <w:szCs w:val="22"/>
        </w:rPr>
        <w:t>s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 xml:space="preserve"> </w:t>
      </w:r>
      <w:r w:rsidRPr="001B4B98">
        <w:rPr>
          <w:rFonts w:asciiTheme="minorHAnsi" w:hAnsiTheme="minorHAnsi"/>
          <w:b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b/>
          <w:sz w:val="22"/>
          <w:szCs w:val="22"/>
        </w:rPr>
        <w:t>f</w:t>
      </w:r>
      <w:r w:rsidRPr="001B4B98">
        <w:rPr>
          <w:rFonts w:asciiTheme="minorHAnsi" w:hAnsiTheme="minorHAnsi"/>
          <w:b/>
          <w:spacing w:val="3"/>
          <w:sz w:val="22"/>
          <w:szCs w:val="22"/>
        </w:rPr>
        <w:t xml:space="preserve"> 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c</w:t>
      </w:r>
      <w:r w:rsidRPr="001B4B98">
        <w:rPr>
          <w:rFonts w:asciiTheme="minorHAnsi" w:hAnsiTheme="minorHAnsi"/>
          <w:b/>
          <w:spacing w:val="-3"/>
          <w:sz w:val="22"/>
          <w:szCs w:val="22"/>
        </w:rPr>
        <w:t>i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e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n</w:t>
      </w:r>
      <w:r w:rsidRPr="001B4B98">
        <w:rPr>
          <w:rFonts w:asciiTheme="minorHAnsi" w:hAnsiTheme="minorHAnsi"/>
          <w:b/>
          <w:spacing w:val="-3"/>
          <w:sz w:val="22"/>
          <w:szCs w:val="22"/>
        </w:rPr>
        <w:t>c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e</w:t>
      </w:r>
      <w:r w:rsidRPr="001B4B98">
        <w:rPr>
          <w:rFonts w:asciiTheme="minorHAnsi" w:hAnsiTheme="minorHAnsi"/>
          <w:b/>
          <w:sz w:val="22"/>
          <w:szCs w:val="22"/>
        </w:rPr>
        <w:t>;</w:t>
      </w:r>
      <w:r w:rsidRPr="001B4B98">
        <w:rPr>
          <w:rFonts w:asciiTheme="minorHAnsi" w:hAnsiTheme="minorHAnsi"/>
          <w:b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b/>
          <w:spacing w:val="-3"/>
          <w:sz w:val="22"/>
          <w:szCs w:val="22"/>
        </w:rPr>
        <w:t>F</w:t>
      </w:r>
      <w:r w:rsidRPr="001B4B98">
        <w:rPr>
          <w:rFonts w:asciiTheme="minorHAnsi" w:hAnsiTheme="minorHAnsi"/>
          <w:b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b/>
          <w:spacing w:val="-7"/>
          <w:sz w:val="22"/>
          <w:szCs w:val="22"/>
        </w:rPr>
        <w:t>u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nd</w:t>
      </w:r>
      <w:r w:rsidRPr="001B4B98">
        <w:rPr>
          <w:rFonts w:asciiTheme="minorHAnsi" w:hAnsiTheme="minorHAnsi"/>
          <w:b/>
          <w:sz w:val="22"/>
          <w:szCs w:val="22"/>
        </w:rPr>
        <w:t>at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b/>
          <w:sz w:val="22"/>
          <w:szCs w:val="22"/>
        </w:rPr>
        <w:t>o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n</w:t>
      </w:r>
      <w:r w:rsidRPr="001B4B98">
        <w:rPr>
          <w:rFonts w:asciiTheme="minorHAnsi" w:hAnsiTheme="minorHAnsi"/>
          <w:b/>
          <w:sz w:val="22"/>
          <w:szCs w:val="22"/>
        </w:rPr>
        <w:t>s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 xml:space="preserve"> </w:t>
      </w:r>
      <w:r w:rsidRPr="001B4B98">
        <w:rPr>
          <w:rFonts w:asciiTheme="minorHAnsi" w:hAnsiTheme="minorHAnsi"/>
          <w:b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b/>
          <w:sz w:val="22"/>
          <w:szCs w:val="22"/>
        </w:rPr>
        <w:t>f</w:t>
      </w:r>
      <w:r w:rsidRPr="001B4B98">
        <w:rPr>
          <w:rFonts w:asciiTheme="minorHAnsi" w:hAnsiTheme="minorHAnsi"/>
          <w:b/>
          <w:spacing w:val="3"/>
          <w:sz w:val="22"/>
          <w:szCs w:val="22"/>
        </w:rPr>
        <w:t xml:space="preserve"> </w:t>
      </w:r>
      <w:r w:rsidRPr="001B4B98">
        <w:rPr>
          <w:rFonts w:asciiTheme="minorHAnsi" w:hAnsiTheme="minorHAnsi"/>
          <w:b/>
          <w:sz w:val="22"/>
          <w:szCs w:val="22"/>
        </w:rPr>
        <w:t>E</w:t>
      </w:r>
      <w:r w:rsidRPr="001B4B98">
        <w:rPr>
          <w:rFonts w:asciiTheme="minorHAnsi" w:hAnsiTheme="minorHAnsi"/>
          <w:b/>
          <w:spacing w:val="3"/>
          <w:sz w:val="22"/>
          <w:szCs w:val="22"/>
        </w:rPr>
        <w:t>d</w:t>
      </w:r>
      <w:r w:rsidRPr="001B4B98">
        <w:rPr>
          <w:rFonts w:asciiTheme="minorHAnsi" w:hAnsiTheme="minorHAnsi"/>
          <w:b/>
          <w:spacing w:val="-7"/>
          <w:sz w:val="22"/>
          <w:szCs w:val="22"/>
        </w:rPr>
        <w:t>u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c</w:t>
      </w:r>
      <w:r w:rsidRPr="001B4B98">
        <w:rPr>
          <w:rFonts w:asciiTheme="minorHAnsi" w:hAnsiTheme="minorHAnsi"/>
          <w:b/>
          <w:sz w:val="22"/>
          <w:szCs w:val="22"/>
        </w:rPr>
        <w:t>at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b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n</w:t>
      </w:r>
      <w:r w:rsidRPr="001B4B98">
        <w:rPr>
          <w:rFonts w:asciiTheme="minorHAnsi" w:hAnsiTheme="minorHAnsi"/>
          <w:b/>
          <w:sz w:val="22"/>
          <w:szCs w:val="22"/>
        </w:rPr>
        <w:t>,</w:t>
      </w:r>
      <w:r w:rsidRPr="001B4B98">
        <w:rPr>
          <w:rFonts w:asciiTheme="minorHAnsi" w:hAnsiTheme="minorHAnsi"/>
          <w:b/>
          <w:spacing w:val="6"/>
          <w:sz w:val="22"/>
          <w:szCs w:val="22"/>
        </w:rPr>
        <w:t xml:space="preserve"> </w:t>
      </w:r>
      <w:r w:rsidRPr="001B4B98">
        <w:rPr>
          <w:rFonts w:asciiTheme="minorHAnsi" w:hAnsiTheme="minorHAnsi"/>
          <w:b/>
          <w:sz w:val="22"/>
          <w:szCs w:val="22"/>
        </w:rPr>
        <w:t>E</w:t>
      </w:r>
      <w:r w:rsidRPr="001B4B98">
        <w:rPr>
          <w:rFonts w:asciiTheme="minorHAnsi" w:hAnsiTheme="minorHAnsi"/>
          <w:b/>
          <w:spacing w:val="-5"/>
          <w:sz w:val="22"/>
          <w:szCs w:val="22"/>
        </w:rPr>
        <w:t>a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rl</w:t>
      </w:r>
      <w:r w:rsidRPr="001B4B98">
        <w:rPr>
          <w:rFonts w:asciiTheme="minorHAnsi" w:hAnsiTheme="minorHAnsi"/>
          <w:b/>
          <w:sz w:val="22"/>
          <w:szCs w:val="22"/>
        </w:rPr>
        <w:t>y</w:t>
      </w:r>
      <w:r w:rsidRPr="001B4B98">
        <w:rPr>
          <w:rFonts w:asciiTheme="minorHAnsi" w:hAnsiTheme="minorHAnsi"/>
          <w:b/>
          <w:spacing w:val="-1"/>
          <w:sz w:val="22"/>
          <w:szCs w:val="22"/>
        </w:rPr>
        <w:t xml:space="preserve"> </w:t>
      </w:r>
      <w:r w:rsidRPr="001B4B98">
        <w:rPr>
          <w:rFonts w:asciiTheme="minorHAnsi" w:hAnsiTheme="minorHAnsi"/>
          <w:b/>
          <w:spacing w:val="-6"/>
          <w:sz w:val="22"/>
          <w:szCs w:val="22"/>
        </w:rPr>
        <w:t>C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h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il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dh</w:t>
      </w:r>
      <w:r w:rsidRPr="001B4B98">
        <w:rPr>
          <w:rFonts w:asciiTheme="minorHAnsi" w:hAnsiTheme="minorHAnsi"/>
          <w:b/>
          <w:spacing w:val="-5"/>
          <w:sz w:val="22"/>
          <w:szCs w:val="22"/>
        </w:rPr>
        <w:t>oo</w:t>
      </w:r>
      <w:r w:rsidRPr="001B4B98">
        <w:rPr>
          <w:rFonts w:asciiTheme="minorHAnsi" w:hAnsiTheme="minorHAnsi"/>
          <w:b/>
          <w:sz w:val="22"/>
          <w:szCs w:val="22"/>
        </w:rPr>
        <w:t xml:space="preserve">d                          </w:t>
      </w:r>
      <w:r w:rsidRPr="001B4B98">
        <w:rPr>
          <w:rFonts w:asciiTheme="minorHAnsi" w:hAnsiTheme="minorHAnsi"/>
          <w:spacing w:val="-2"/>
          <w:sz w:val="22"/>
          <w:szCs w:val="22"/>
        </w:rPr>
        <w:t>M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pacing w:val="-10"/>
          <w:sz w:val="22"/>
          <w:szCs w:val="22"/>
        </w:rPr>
        <w:t>y</w:t>
      </w:r>
      <w:r w:rsidRPr="001B4B98">
        <w:rPr>
          <w:rFonts w:asciiTheme="minorHAnsi" w:hAnsiTheme="minorHAnsi"/>
          <w:sz w:val="22"/>
          <w:szCs w:val="22"/>
        </w:rPr>
        <w:t>,</w:t>
      </w:r>
      <w:r w:rsidRPr="001B4B98">
        <w:rPr>
          <w:rFonts w:asciiTheme="minorHAnsi" w:hAnsiTheme="minorHAnsi"/>
          <w:spacing w:val="5"/>
          <w:sz w:val="22"/>
          <w:szCs w:val="22"/>
        </w:rPr>
        <w:t xml:space="preserve"> </w:t>
      </w:r>
      <w:r w:rsidRPr="001B4B98">
        <w:rPr>
          <w:rFonts w:asciiTheme="minorHAnsi" w:hAnsiTheme="minorHAnsi"/>
          <w:sz w:val="22"/>
          <w:szCs w:val="22"/>
        </w:rPr>
        <w:t>2011</w:t>
      </w:r>
    </w:p>
    <w:p w14:paraId="1BD8BCC8" w14:textId="77777777" w:rsidR="00FE7F87" w:rsidRPr="001B4B98" w:rsidRDefault="001B4B98">
      <w:pPr>
        <w:spacing w:before="15"/>
        <w:ind w:left="840"/>
        <w:rPr>
          <w:rFonts w:asciiTheme="minorHAnsi" w:hAnsiTheme="minorHAnsi"/>
          <w:sz w:val="22"/>
          <w:szCs w:val="22"/>
        </w:rPr>
      </w:pPr>
      <w:r w:rsidRPr="001B4B98">
        <w:rPr>
          <w:rFonts w:asciiTheme="minorHAnsi" w:hAnsiTheme="minorHAnsi"/>
          <w:spacing w:val="-2"/>
          <w:sz w:val="22"/>
          <w:szCs w:val="22"/>
        </w:rPr>
        <w:t>M</w:t>
      </w:r>
      <w:r w:rsidRPr="001B4B98">
        <w:rPr>
          <w:rFonts w:asciiTheme="minorHAnsi" w:hAnsiTheme="minorHAnsi"/>
          <w:spacing w:val="-3"/>
          <w:sz w:val="22"/>
          <w:szCs w:val="22"/>
        </w:rPr>
        <w:t>i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r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i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Y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u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z w:val="22"/>
          <w:szCs w:val="22"/>
        </w:rPr>
        <w:t>h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2"/>
          <w:w w:val="101"/>
          <w:sz w:val="22"/>
          <w:szCs w:val="22"/>
        </w:rPr>
        <w:t>t</w:t>
      </w:r>
      <w:r w:rsidRPr="001B4B98">
        <w:rPr>
          <w:rFonts w:asciiTheme="minorHAnsi" w:hAnsiTheme="minorHAnsi"/>
          <w:spacing w:val="-5"/>
          <w:sz w:val="22"/>
          <w:szCs w:val="22"/>
        </w:rPr>
        <w:t>u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2"/>
          <w:w w:val="101"/>
          <w:sz w:val="22"/>
          <w:szCs w:val="22"/>
        </w:rPr>
        <w:t>i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s</w:t>
      </w:r>
    </w:p>
    <w:p w14:paraId="64CEF8F4" w14:textId="77777777" w:rsidR="00FE7F87" w:rsidRPr="001B4B98" w:rsidRDefault="00FE7F87">
      <w:pPr>
        <w:spacing w:before="5" w:line="120" w:lineRule="exact"/>
        <w:rPr>
          <w:rFonts w:asciiTheme="minorHAnsi" w:hAnsiTheme="minorHAnsi"/>
          <w:sz w:val="22"/>
          <w:szCs w:val="22"/>
        </w:rPr>
      </w:pPr>
    </w:p>
    <w:p w14:paraId="7331A099" w14:textId="77777777" w:rsidR="00FE7F87" w:rsidRPr="001B4B98" w:rsidRDefault="001B4B98">
      <w:pPr>
        <w:ind w:left="480" w:right="7347"/>
        <w:jc w:val="both"/>
        <w:rPr>
          <w:rFonts w:asciiTheme="minorHAnsi" w:hAnsiTheme="minorHAnsi"/>
          <w:sz w:val="22"/>
          <w:szCs w:val="22"/>
        </w:rPr>
      </w:pPr>
      <w:r w:rsidRPr="001B4B98">
        <w:rPr>
          <w:rFonts w:asciiTheme="minorHAnsi" w:hAnsiTheme="minorHAnsi"/>
          <w:b/>
          <w:spacing w:val="-2"/>
          <w:sz w:val="22"/>
          <w:szCs w:val="22"/>
        </w:rPr>
        <w:t>C</w:t>
      </w:r>
      <w:r w:rsidRPr="001B4B98">
        <w:rPr>
          <w:rFonts w:asciiTheme="minorHAnsi" w:hAnsiTheme="minorHAnsi"/>
          <w:b/>
          <w:sz w:val="22"/>
          <w:szCs w:val="22"/>
        </w:rPr>
        <w:t>E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R</w:t>
      </w:r>
      <w:r w:rsidRPr="001B4B98">
        <w:rPr>
          <w:rFonts w:asciiTheme="minorHAnsi" w:hAnsiTheme="minorHAnsi"/>
          <w:b/>
          <w:sz w:val="22"/>
          <w:szCs w:val="22"/>
        </w:rPr>
        <w:t>T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I</w:t>
      </w:r>
      <w:r w:rsidRPr="001B4B98">
        <w:rPr>
          <w:rFonts w:asciiTheme="minorHAnsi" w:hAnsiTheme="minorHAnsi"/>
          <w:b/>
          <w:spacing w:val="-3"/>
          <w:sz w:val="22"/>
          <w:szCs w:val="22"/>
        </w:rPr>
        <w:t>F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ICA</w:t>
      </w:r>
      <w:r w:rsidRPr="001B4B98">
        <w:rPr>
          <w:rFonts w:asciiTheme="minorHAnsi" w:hAnsiTheme="minorHAnsi"/>
          <w:b/>
          <w:sz w:val="22"/>
          <w:szCs w:val="22"/>
        </w:rPr>
        <w:t>T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I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O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NS</w:t>
      </w:r>
    </w:p>
    <w:p w14:paraId="51EB065E" w14:textId="08111722" w:rsidR="00FE7F87" w:rsidRPr="001B4B98" w:rsidRDefault="001B4B98">
      <w:pPr>
        <w:spacing w:before="58"/>
        <w:ind w:left="840"/>
        <w:rPr>
          <w:rFonts w:asciiTheme="minorHAnsi" w:hAnsiTheme="minorHAnsi"/>
          <w:sz w:val="22"/>
          <w:szCs w:val="22"/>
        </w:rPr>
      </w:pPr>
      <w:r w:rsidRPr="001B4B98">
        <w:rPr>
          <w:rFonts w:asciiTheme="minorHAnsi" w:hAnsiTheme="minorHAnsi"/>
          <w:spacing w:val="-2"/>
          <w:sz w:val="22"/>
          <w:szCs w:val="22"/>
        </w:rPr>
        <w:t>A</w:t>
      </w:r>
      <w:r w:rsidRPr="001B4B98">
        <w:rPr>
          <w:rFonts w:asciiTheme="minorHAnsi" w:hAnsiTheme="minorHAnsi"/>
          <w:spacing w:val="2"/>
          <w:sz w:val="22"/>
          <w:szCs w:val="22"/>
        </w:rPr>
        <w:t>m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r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3"/>
          <w:sz w:val="22"/>
          <w:szCs w:val="22"/>
        </w:rPr>
        <w:t>ca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9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6"/>
          <w:sz w:val="22"/>
          <w:szCs w:val="22"/>
        </w:rPr>
        <w:t>H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z w:val="22"/>
          <w:szCs w:val="22"/>
        </w:rPr>
        <w:t>rt</w:t>
      </w:r>
      <w:r w:rsidRPr="001B4B98">
        <w:rPr>
          <w:rFonts w:asciiTheme="minorHAnsi" w:hAnsiTheme="minorHAnsi"/>
          <w:spacing w:val="5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Ass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pacing w:val="-3"/>
          <w:sz w:val="22"/>
          <w:szCs w:val="22"/>
        </w:rPr>
        <w:t>c</w:t>
      </w:r>
      <w:r w:rsidRPr="001B4B98">
        <w:rPr>
          <w:rFonts w:asciiTheme="minorHAnsi" w:hAnsiTheme="minorHAnsi"/>
          <w:spacing w:val="2"/>
          <w:sz w:val="22"/>
          <w:szCs w:val="22"/>
        </w:rPr>
        <w:t>iati</w:t>
      </w:r>
      <w:r w:rsidRPr="001B4B98">
        <w:rPr>
          <w:rFonts w:asciiTheme="minorHAnsi" w:hAnsiTheme="minorHAnsi"/>
          <w:spacing w:val="-10"/>
          <w:sz w:val="22"/>
          <w:szCs w:val="22"/>
        </w:rPr>
        <w:t>o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z w:val="22"/>
          <w:szCs w:val="22"/>
        </w:rPr>
        <w:t>,</w:t>
      </w:r>
      <w:r w:rsidRPr="001B4B98">
        <w:rPr>
          <w:rFonts w:asciiTheme="minorHAnsi" w:hAnsiTheme="minorHAnsi"/>
          <w:spacing w:val="3"/>
          <w:sz w:val="22"/>
          <w:szCs w:val="22"/>
        </w:rPr>
        <w:t xml:space="preserve"> </w:t>
      </w:r>
      <w:r w:rsidRPr="001B4B98">
        <w:rPr>
          <w:rFonts w:asciiTheme="minorHAnsi" w:hAnsiTheme="minorHAnsi"/>
          <w:sz w:val="22"/>
          <w:szCs w:val="22"/>
        </w:rPr>
        <w:t>C</w:t>
      </w:r>
      <w:r w:rsidRPr="001B4B98">
        <w:rPr>
          <w:rFonts w:asciiTheme="minorHAnsi" w:hAnsiTheme="minorHAnsi"/>
          <w:spacing w:val="-2"/>
          <w:sz w:val="22"/>
          <w:szCs w:val="22"/>
        </w:rPr>
        <w:t>P</w:t>
      </w:r>
      <w:r w:rsidRPr="001B4B98">
        <w:rPr>
          <w:rFonts w:asciiTheme="minorHAnsi" w:hAnsiTheme="minorHAnsi"/>
          <w:sz w:val="22"/>
          <w:szCs w:val="22"/>
        </w:rPr>
        <w:t xml:space="preserve">R                                                                          </w:t>
      </w:r>
      <w:r w:rsidRPr="001B4B98">
        <w:rPr>
          <w:rFonts w:asciiTheme="minorHAnsi" w:hAnsiTheme="minorHAnsi"/>
          <w:spacing w:val="24"/>
          <w:sz w:val="22"/>
          <w:szCs w:val="22"/>
        </w:rPr>
        <w:t xml:space="preserve"> </w:t>
      </w:r>
      <w:r w:rsidRPr="001B4B98">
        <w:rPr>
          <w:rFonts w:asciiTheme="minorHAnsi" w:hAnsiTheme="minorHAnsi"/>
          <w:sz w:val="22"/>
          <w:szCs w:val="22"/>
        </w:rPr>
        <w:t>2010-</w:t>
      </w:r>
      <w:r w:rsidRPr="001B4B98">
        <w:rPr>
          <w:rFonts w:asciiTheme="minorHAnsi" w:hAnsiTheme="minorHAnsi"/>
          <w:spacing w:val="-7"/>
          <w:sz w:val="22"/>
          <w:szCs w:val="22"/>
        </w:rPr>
        <w:t>P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w w:val="101"/>
          <w:sz w:val="22"/>
          <w:szCs w:val="22"/>
        </w:rPr>
        <w:t>t</w:t>
      </w:r>
    </w:p>
    <w:p w14:paraId="4060167F" w14:textId="77777777" w:rsidR="00FE7F87" w:rsidRPr="001B4B98" w:rsidRDefault="00FE7F87">
      <w:pPr>
        <w:spacing w:before="12" w:line="220" w:lineRule="exact"/>
        <w:rPr>
          <w:rFonts w:asciiTheme="minorHAnsi" w:hAnsiTheme="minorHAnsi"/>
          <w:sz w:val="22"/>
          <w:szCs w:val="22"/>
        </w:rPr>
      </w:pPr>
    </w:p>
    <w:p w14:paraId="414BD184" w14:textId="77777777" w:rsidR="00FE7F87" w:rsidRPr="001B4B98" w:rsidRDefault="001B4B98">
      <w:pPr>
        <w:ind w:left="120"/>
        <w:rPr>
          <w:rFonts w:asciiTheme="minorHAnsi" w:hAnsiTheme="minorHAnsi"/>
          <w:sz w:val="22"/>
          <w:szCs w:val="22"/>
        </w:rPr>
      </w:pPr>
      <w:r w:rsidRPr="001B4B98">
        <w:rPr>
          <w:rFonts w:asciiTheme="minorHAnsi" w:hAnsiTheme="minorHAnsi"/>
          <w:b/>
          <w:spacing w:val="-2"/>
          <w:sz w:val="22"/>
          <w:szCs w:val="22"/>
        </w:rPr>
        <w:t>TE</w:t>
      </w:r>
      <w:r w:rsidRPr="001B4B98">
        <w:rPr>
          <w:rFonts w:asciiTheme="minorHAnsi" w:hAnsiTheme="minorHAnsi"/>
          <w:b/>
          <w:sz w:val="22"/>
          <w:szCs w:val="22"/>
        </w:rPr>
        <w:t>ACH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I</w:t>
      </w:r>
      <w:r w:rsidRPr="001B4B98">
        <w:rPr>
          <w:rFonts w:asciiTheme="minorHAnsi" w:hAnsiTheme="minorHAnsi"/>
          <w:b/>
          <w:sz w:val="22"/>
          <w:szCs w:val="22"/>
        </w:rPr>
        <w:t>NG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 xml:space="preserve"> 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E</w:t>
      </w:r>
      <w:r w:rsidRPr="001B4B98">
        <w:rPr>
          <w:rFonts w:asciiTheme="minorHAnsi" w:hAnsiTheme="minorHAnsi"/>
          <w:b/>
          <w:spacing w:val="4"/>
          <w:sz w:val="22"/>
          <w:szCs w:val="22"/>
        </w:rPr>
        <w:t>X</w:t>
      </w:r>
      <w:r w:rsidRPr="001B4B98">
        <w:rPr>
          <w:rFonts w:asciiTheme="minorHAnsi" w:hAnsiTheme="minorHAnsi"/>
          <w:b/>
          <w:spacing w:val="-3"/>
          <w:sz w:val="22"/>
          <w:szCs w:val="22"/>
        </w:rPr>
        <w:t>PE</w:t>
      </w:r>
      <w:r w:rsidRPr="001B4B98">
        <w:rPr>
          <w:rFonts w:asciiTheme="minorHAnsi" w:hAnsiTheme="minorHAnsi"/>
          <w:b/>
          <w:spacing w:val="4"/>
          <w:sz w:val="22"/>
          <w:szCs w:val="22"/>
        </w:rPr>
        <w:t>R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IE</w:t>
      </w:r>
      <w:r w:rsidRPr="001B4B98">
        <w:rPr>
          <w:rFonts w:asciiTheme="minorHAnsi" w:hAnsiTheme="minorHAnsi"/>
          <w:b/>
          <w:sz w:val="22"/>
          <w:szCs w:val="22"/>
        </w:rPr>
        <w:t>N</w:t>
      </w:r>
      <w:r w:rsidRPr="001B4B98">
        <w:rPr>
          <w:rFonts w:asciiTheme="minorHAnsi" w:hAnsiTheme="minorHAnsi"/>
          <w:b/>
          <w:spacing w:val="4"/>
          <w:sz w:val="22"/>
          <w:szCs w:val="22"/>
        </w:rPr>
        <w:t>C</w:t>
      </w:r>
      <w:r w:rsidRPr="001B4B98">
        <w:rPr>
          <w:rFonts w:asciiTheme="minorHAnsi" w:hAnsiTheme="minorHAnsi"/>
          <w:b/>
          <w:sz w:val="22"/>
          <w:szCs w:val="22"/>
        </w:rPr>
        <w:t>E</w:t>
      </w:r>
    </w:p>
    <w:p w14:paraId="14B18474" w14:textId="77777777" w:rsidR="00FE7F87" w:rsidRPr="001B4B98" w:rsidRDefault="00FE7F87">
      <w:pPr>
        <w:spacing w:before="2" w:line="100" w:lineRule="exact"/>
        <w:rPr>
          <w:rFonts w:asciiTheme="minorHAnsi" w:hAnsiTheme="minorHAnsi"/>
          <w:sz w:val="22"/>
          <w:szCs w:val="22"/>
        </w:rPr>
      </w:pPr>
    </w:p>
    <w:p w14:paraId="79332543" w14:textId="77777777" w:rsidR="00FE7F87" w:rsidRPr="001B4B98" w:rsidRDefault="001B4B98">
      <w:pPr>
        <w:ind w:left="480" w:right="82"/>
        <w:jc w:val="both"/>
        <w:rPr>
          <w:rFonts w:asciiTheme="minorHAnsi" w:hAnsiTheme="minorHAnsi"/>
          <w:sz w:val="22"/>
          <w:szCs w:val="22"/>
        </w:rPr>
      </w:pPr>
      <w:r w:rsidRPr="001B4B98">
        <w:rPr>
          <w:rFonts w:asciiTheme="minorHAnsi" w:hAnsiTheme="minorHAnsi"/>
          <w:b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b/>
          <w:sz w:val="22"/>
          <w:szCs w:val="22"/>
        </w:rPr>
        <w:t>t</w:t>
      </w:r>
      <w:r w:rsidRPr="001B4B98">
        <w:rPr>
          <w:rFonts w:asciiTheme="minorHAnsi" w:hAnsiTheme="minorHAnsi"/>
          <w:b/>
          <w:spacing w:val="-7"/>
          <w:sz w:val="22"/>
          <w:szCs w:val="22"/>
        </w:rPr>
        <w:t>u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d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e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n</w:t>
      </w:r>
      <w:r w:rsidRPr="001B4B98">
        <w:rPr>
          <w:rFonts w:asciiTheme="minorHAnsi" w:hAnsiTheme="minorHAnsi"/>
          <w:b/>
          <w:sz w:val="22"/>
          <w:szCs w:val="22"/>
        </w:rPr>
        <w:t>t</w:t>
      </w:r>
      <w:r w:rsidRPr="001B4B98">
        <w:rPr>
          <w:rFonts w:asciiTheme="minorHAnsi" w:hAnsiTheme="minorHAnsi"/>
          <w:b/>
          <w:spacing w:val="3"/>
          <w:sz w:val="22"/>
          <w:szCs w:val="22"/>
        </w:rPr>
        <w:t xml:space="preserve"> </w:t>
      </w:r>
      <w:r w:rsidRPr="001B4B98">
        <w:rPr>
          <w:rFonts w:asciiTheme="minorHAnsi" w:hAnsiTheme="minorHAnsi"/>
          <w:b/>
          <w:sz w:val="22"/>
          <w:szCs w:val="22"/>
        </w:rPr>
        <w:t>T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e</w:t>
      </w:r>
      <w:r w:rsidRPr="001B4B98">
        <w:rPr>
          <w:rFonts w:asciiTheme="minorHAnsi" w:hAnsiTheme="minorHAnsi"/>
          <w:b/>
          <w:sz w:val="22"/>
          <w:szCs w:val="22"/>
        </w:rPr>
        <w:t>a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c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h</w:t>
      </w:r>
      <w:r w:rsidRPr="001B4B98">
        <w:rPr>
          <w:rFonts w:asciiTheme="minorHAnsi" w:hAnsiTheme="minorHAnsi"/>
          <w:b/>
          <w:spacing w:val="-3"/>
          <w:sz w:val="22"/>
          <w:szCs w:val="22"/>
        </w:rPr>
        <w:t>er</w:t>
      </w:r>
      <w:r w:rsidRPr="001B4B98">
        <w:rPr>
          <w:rFonts w:asciiTheme="minorHAnsi" w:hAnsiTheme="minorHAnsi"/>
          <w:b/>
          <w:sz w:val="22"/>
          <w:szCs w:val="22"/>
        </w:rPr>
        <w:t>,</w:t>
      </w:r>
      <w:r w:rsidRPr="001B4B98">
        <w:rPr>
          <w:rFonts w:asciiTheme="minorHAnsi" w:hAnsiTheme="minorHAnsi"/>
          <w:b/>
          <w:spacing w:val="5"/>
          <w:sz w:val="22"/>
          <w:szCs w:val="22"/>
        </w:rPr>
        <w:t xml:space="preserve"> </w:t>
      </w:r>
      <w:r w:rsidRPr="001B4B98">
        <w:rPr>
          <w:rFonts w:asciiTheme="minorHAnsi" w:hAnsiTheme="minorHAnsi"/>
          <w:b/>
          <w:spacing w:val="-5"/>
          <w:sz w:val="22"/>
          <w:szCs w:val="22"/>
        </w:rPr>
        <w:t>g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r</w:t>
      </w:r>
      <w:r w:rsidRPr="001B4B98">
        <w:rPr>
          <w:rFonts w:asciiTheme="minorHAnsi" w:hAnsiTheme="minorHAnsi"/>
          <w:b/>
          <w:sz w:val="22"/>
          <w:szCs w:val="22"/>
        </w:rPr>
        <w:t>a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d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e</w:t>
      </w:r>
      <w:r w:rsidRPr="001B4B98">
        <w:rPr>
          <w:rFonts w:asciiTheme="minorHAnsi" w:hAnsiTheme="minorHAnsi"/>
          <w:b/>
          <w:sz w:val="22"/>
          <w:szCs w:val="22"/>
        </w:rPr>
        <w:t>s</w:t>
      </w:r>
      <w:r w:rsidRPr="001B4B98">
        <w:rPr>
          <w:rFonts w:asciiTheme="minorHAnsi" w:hAnsiTheme="minorHAnsi"/>
          <w:b/>
          <w:spacing w:val="-4"/>
          <w:sz w:val="22"/>
          <w:szCs w:val="22"/>
        </w:rPr>
        <w:t xml:space="preserve"> </w:t>
      </w:r>
      <w:r w:rsidRPr="001B4B98">
        <w:rPr>
          <w:rFonts w:asciiTheme="minorHAnsi" w:hAnsiTheme="minorHAnsi"/>
          <w:b/>
          <w:sz w:val="22"/>
          <w:szCs w:val="22"/>
        </w:rPr>
        <w:t>1-3</w:t>
      </w:r>
      <w:r w:rsidRPr="001B4B98">
        <w:rPr>
          <w:rFonts w:asciiTheme="minorHAnsi" w:hAnsiTheme="minorHAnsi"/>
          <w:b/>
          <w:sz w:val="22"/>
          <w:szCs w:val="22"/>
        </w:rPr>
        <w:t xml:space="preserve">                                                                                                    </w:t>
      </w:r>
      <w:r w:rsidRPr="001B4B98">
        <w:rPr>
          <w:rFonts w:asciiTheme="minorHAnsi" w:hAnsiTheme="minorHAnsi"/>
          <w:b/>
          <w:spacing w:val="24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J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z w:val="22"/>
          <w:szCs w:val="22"/>
        </w:rPr>
        <w:t>n. 2011</w:t>
      </w:r>
      <w:r w:rsidRPr="001B4B98">
        <w:rPr>
          <w:rFonts w:asciiTheme="minorHAnsi" w:hAnsiTheme="minorHAnsi"/>
          <w:spacing w:val="-2"/>
          <w:sz w:val="22"/>
          <w:szCs w:val="22"/>
        </w:rPr>
        <w:t xml:space="preserve"> </w:t>
      </w:r>
      <w:r w:rsidRPr="001B4B98">
        <w:rPr>
          <w:rFonts w:asciiTheme="minorHAnsi" w:hAnsiTheme="minorHAnsi"/>
          <w:sz w:val="22"/>
          <w:szCs w:val="22"/>
        </w:rPr>
        <w:t>-</w:t>
      </w:r>
      <w:r w:rsidRPr="001B4B98">
        <w:rPr>
          <w:rFonts w:asciiTheme="minorHAnsi" w:hAnsiTheme="minorHAnsi"/>
          <w:spacing w:val="-2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7"/>
          <w:sz w:val="22"/>
          <w:szCs w:val="22"/>
        </w:rPr>
        <w:t>P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w w:val="101"/>
          <w:sz w:val="22"/>
          <w:szCs w:val="22"/>
        </w:rPr>
        <w:t>t</w:t>
      </w:r>
    </w:p>
    <w:p w14:paraId="3A29745A" w14:textId="77777777" w:rsidR="00FE7F87" w:rsidRPr="001B4B98" w:rsidRDefault="001B4B98">
      <w:pPr>
        <w:spacing w:line="255" w:lineRule="auto"/>
        <w:ind w:left="840" w:right="79" w:hanging="360"/>
        <w:rPr>
          <w:rFonts w:asciiTheme="minorHAnsi" w:hAnsiTheme="minorHAnsi"/>
          <w:sz w:val="22"/>
          <w:szCs w:val="22"/>
        </w:rPr>
      </w:pP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z w:val="22"/>
          <w:szCs w:val="22"/>
        </w:rPr>
        <w:t>u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t</w:t>
      </w:r>
      <w:r w:rsidRPr="001B4B98">
        <w:rPr>
          <w:rFonts w:asciiTheme="minorHAnsi" w:hAnsiTheme="minorHAnsi"/>
          <w:spacing w:val="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pacing w:val="-8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r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pacing w:val="-3"/>
          <w:sz w:val="22"/>
          <w:szCs w:val="22"/>
        </w:rPr>
        <w:t>c</w:t>
      </w:r>
      <w:r w:rsidRPr="001B4B98">
        <w:rPr>
          <w:rFonts w:asciiTheme="minorHAnsi" w:hAnsiTheme="minorHAnsi"/>
          <w:sz w:val="22"/>
          <w:szCs w:val="22"/>
        </w:rPr>
        <w:t xml:space="preserve">e 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2"/>
          <w:sz w:val="22"/>
          <w:szCs w:val="22"/>
        </w:rPr>
        <w:t>m</w:t>
      </w:r>
      <w:r w:rsidRPr="001B4B98">
        <w:rPr>
          <w:rFonts w:asciiTheme="minorHAnsi" w:hAnsiTheme="minorHAnsi"/>
          <w:spacing w:val="-8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-3"/>
          <w:sz w:val="22"/>
          <w:szCs w:val="22"/>
        </w:rPr>
        <w:t>ta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z w:val="22"/>
          <w:szCs w:val="22"/>
        </w:rPr>
        <w:t>y</w:t>
      </w:r>
      <w:r w:rsidRPr="001B4B98">
        <w:rPr>
          <w:rFonts w:asciiTheme="minorHAnsi" w:hAnsiTheme="minorHAnsi"/>
          <w:spacing w:val="-5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-3"/>
          <w:sz w:val="22"/>
          <w:szCs w:val="22"/>
        </w:rPr>
        <w:t>c</w:t>
      </w:r>
      <w:r w:rsidRPr="001B4B98">
        <w:rPr>
          <w:rFonts w:asciiTheme="minorHAnsi" w:hAnsiTheme="minorHAnsi"/>
          <w:spacing w:val="5"/>
          <w:sz w:val="22"/>
          <w:szCs w:val="22"/>
        </w:rPr>
        <w:t>h</w:t>
      </w:r>
      <w:r w:rsidRPr="001B4B98">
        <w:rPr>
          <w:rFonts w:asciiTheme="minorHAnsi" w:hAnsiTheme="minorHAnsi"/>
          <w:sz w:val="22"/>
          <w:szCs w:val="22"/>
        </w:rPr>
        <w:t>o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l</w:t>
      </w:r>
      <w:r w:rsidRPr="001B4B98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    </w:t>
      </w:r>
      <w:r w:rsidRPr="001B4B98">
        <w:rPr>
          <w:rFonts w:asciiTheme="minorHAnsi" w:hAnsiTheme="minorHAnsi"/>
          <w:spacing w:val="12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M</w:t>
      </w:r>
      <w:r w:rsidRPr="001B4B98">
        <w:rPr>
          <w:rFonts w:asciiTheme="minorHAnsi" w:hAnsiTheme="minorHAnsi"/>
          <w:spacing w:val="-3"/>
          <w:sz w:val="22"/>
          <w:szCs w:val="22"/>
        </w:rPr>
        <w:t>i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z w:val="22"/>
          <w:szCs w:val="22"/>
        </w:rPr>
        <w:t>p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pacing w:val="2"/>
          <w:sz w:val="22"/>
          <w:szCs w:val="22"/>
        </w:rPr>
        <w:t>li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z w:val="22"/>
          <w:szCs w:val="22"/>
        </w:rPr>
        <w:t>,</w:t>
      </w:r>
      <w:r w:rsidRPr="001B4B98">
        <w:rPr>
          <w:rFonts w:asciiTheme="minorHAnsi" w:hAnsiTheme="minorHAnsi"/>
          <w:spacing w:val="3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M</w:t>
      </w:r>
      <w:r w:rsidRPr="001B4B98">
        <w:rPr>
          <w:rFonts w:asciiTheme="minorHAnsi" w:hAnsiTheme="minorHAnsi"/>
          <w:sz w:val="22"/>
          <w:szCs w:val="22"/>
        </w:rPr>
        <w:t xml:space="preserve">N </w:t>
      </w:r>
      <w:r w:rsidRPr="001B4B98">
        <w:rPr>
          <w:rFonts w:asciiTheme="minorHAnsi" w:hAnsiTheme="minorHAnsi"/>
          <w:spacing w:val="2"/>
          <w:sz w:val="22"/>
          <w:szCs w:val="22"/>
        </w:rPr>
        <w:t>Ta</w:t>
      </w:r>
      <w:r w:rsidRPr="001B4B98">
        <w:rPr>
          <w:rFonts w:asciiTheme="minorHAnsi" w:hAnsiTheme="minorHAnsi"/>
          <w:sz w:val="22"/>
          <w:szCs w:val="22"/>
        </w:rPr>
        <w:t>u</w:t>
      </w:r>
      <w:r w:rsidRPr="001B4B98">
        <w:rPr>
          <w:rFonts w:asciiTheme="minorHAnsi" w:hAnsiTheme="minorHAnsi"/>
          <w:spacing w:val="-5"/>
          <w:sz w:val="22"/>
          <w:szCs w:val="22"/>
        </w:rPr>
        <w:t>g</w:t>
      </w:r>
      <w:r w:rsidRPr="001B4B98">
        <w:rPr>
          <w:rFonts w:asciiTheme="minorHAnsi" w:hAnsiTheme="minorHAnsi"/>
          <w:sz w:val="22"/>
          <w:szCs w:val="22"/>
        </w:rPr>
        <w:t>ht</w:t>
      </w:r>
      <w:r w:rsidRPr="001B4B98">
        <w:rPr>
          <w:rFonts w:asciiTheme="minorHAnsi" w:hAnsiTheme="minorHAnsi"/>
          <w:spacing w:val="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z w:val="22"/>
          <w:szCs w:val="22"/>
        </w:rPr>
        <w:t>ud</w:t>
      </w:r>
      <w:r w:rsidRPr="001B4B98">
        <w:rPr>
          <w:rFonts w:asciiTheme="minorHAnsi" w:hAnsiTheme="minorHAnsi"/>
          <w:spacing w:val="-8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z w:val="22"/>
          <w:szCs w:val="22"/>
        </w:rPr>
        <w:t>s</w:t>
      </w:r>
      <w:r w:rsidRPr="001B4B98">
        <w:rPr>
          <w:rFonts w:asciiTheme="minorHAnsi" w:hAnsiTheme="minorHAnsi"/>
          <w:spacing w:val="-3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6"/>
          <w:sz w:val="22"/>
          <w:szCs w:val="22"/>
        </w:rPr>
        <w:t>w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3"/>
          <w:sz w:val="22"/>
          <w:szCs w:val="22"/>
        </w:rPr>
        <w:t>t</w:t>
      </w:r>
      <w:r w:rsidRPr="001B4B98">
        <w:rPr>
          <w:rFonts w:asciiTheme="minorHAnsi" w:hAnsiTheme="minorHAnsi"/>
          <w:sz w:val="22"/>
          <w:szCs w:val="22"/>
        </w:rPr>
        <w:t>h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spacing w:val="-3"/>
          <w:sz w:val="22"/>
          <w:szCs w:val="22"/>
        </w:rPr>
        <w:t>ea</w:t>
      </w:r>
      <w:r w:rsidRPr="001B4B98">
        <w:rPr>
          <w:rFonts w:asciiTheme="minorHAnsi" w:hAnsiTheme="minorHAnsi"/>
          <w:sz w:val="22"/>
          <w:szCs w:val="22"/>
        </w:rPr>
        <w:t>r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-3"/>
          <w:sz w:val="22"/>
          <w:szCs w:val="22"/>
        </w:rPr>
        <w:t>i</w:t>
      </w:r>
      <w:r w:rsidRPr="001B4B98">
        <w:rPr>
          <w:rFonts w:asciiTheme="minorHAnsi" w:hAnsiTheme="minorHAnsi"/>
          <w:sz w:val="22"/>
          <w:szCs w:val="22"/>
        </w:rPr>
        <w:t>ng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5"/>
          <w:sz w:val="22"/>
          <w:szCs w:val="22"/>
        </w:rPr>
        <w:t>d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pacing w:val="-5"/>
          <w:sz w:val="22"/>
          <w:szCs w:val="22"/>
        </w:rPr>
        <w:t>b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3"/>
          <w:sz w:val="22"/>
          <w:szCs w:val="22"/>
        </w:rPr>
        <w:t>l</w:t>
      </w:r>
      <w:r w:rsidRPr="001B4B98">
        <w:rPr>
          <w:rFonts w:asciiTheme="minorHAnsi" w:hAnsiTheme="minorHAnsi"/>
          <w:spacing w:val="2"/>
          <w:sz w:val="22"/>
          <w:szCs w:val="22"/>
        </w:rPr>
        <w:t>iti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 xml:space="preserve">s 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-2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2"/>
          <w:sz w:val="22"/>
          <w:szCs w:val="22"/>
        </w:rPr>
        <w:t>m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pacing w:val="2"/>
          <w:sz w:val="22"/>
          <w:szCs w:val="22"/>
        </w:rPr>
        <w:t>ti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z w:val="22"/>
          <w:szCs w:val="22"/>
        </w:rPr>
        <w:t>l</w:t>
      </w:r>
      <w:r w:rsidRPr="001B4B98">
        <w:rPr>
          <w:rFonts w:asciiTheme="minorHAnsi" w:hAnsiTheme="minorHAnsi"/>
          <w:spacing w:val="2"/>
          <w:sz w:val="22"/>
          <w:szCs w:val="22"/>
        </w:rPr>
        <w:t xml:space="preserve"> 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6"/>
          <w:sz w:val="22"/>
          <w:szCs w:val="22"/>
        </w:rPr>
        <w:t>s</w:t>
      </w:r>
      <w:r w:rsidRPr="001B4B98">
        <w:rPr>
          <w:rFonts w:asciiTheme="minorHAnsi" w:hAnsiTheme="minorHAnsi"/>
          <w:spacing w:val="-3"/>
          <w:sz w:val="22"/>
          <w:szCs w:val="22"/>
        </w:rPr>
        <w:t>t</w:t>
      </w:r>
      <w:r w:rsidRPr="001B4B98">
        <w:rPr>
          <w:rFonts w:asciiTheme="minorHAnsi" w:hAnsiTheme="minorHAnsi"/>
          <w:sz w:val="22"/>
          <w:szCs w:val="22"/>
        </w:rPr>
        <w:t>u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5"/>
          <w:sz w:val="22"/>
          <w:szCs w:val="22"/>
        </w:rPr>
        <w:t>b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-3"/>
          <w:sz w:val="22"/>
          <w:szCs w:val="22"/>
        </w:rPr>
        <w:t>ce</w:t>
      </w:r>
      <w:r w:rsidRPr="001B4B98">
        <w:rPr>
          <w:rFonts w:asciiTheme="minorHAnsi" w:hAnsiTheme="minorHAnsi"/>
          <w:sz w:val="22"/>
          <w:szCs w:val="22"/>
        </w:rPr>
        <w:t>s</w:t>
      </w:r>
      <w:r w:rsidRPr="001B4B98">
        <w:rPr>
          <w:rFonts w:asciiTheme="minorHAnsi" w:hAnsiTheme="minorHAnsi"/>
          <w:spacing w:val="2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sz w:val="22"/>
          <w:szCs w:val="22"/>
        </w:rPr>
        <w:t>i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z w:val="22"/>
          <w:szCs w:val="22"/>
        </w:rPr>
        <w:t>15</w:t>
      </w:r>
      <w:r w:rsidRPr="001B4B98">
        <w:rPr>
          <w:rFonts w:asciiTheme="minorHAnsi" w:hAnsiTheme="minorHAnsi"/>
          <w:spacing w:val="-3"/>
          <w:sz w:val="22"/>
          <w:szCs w:val="22"/>
        </w:rPr>
        <w:t>:</w:t>
      </w:r>
      <w:r w:rsidRPr="001B4B98">
        <w:rPr>
          <w:rFonts w:asciiTheme="minorHAnsi" w:hAnsiTheme="minorHAnsi"/>
          <w:sz w:val="22"/>
          <w:szCs w:val="22"/>
        </w:rPr>
        <w:t>1</w:t>
      </w:r>
      <w:r w:rsidRPr="001B4B98">
        <w:rPr>
          <w:rFonts w:asciiTheme="minorHAnsi" w:hAnsiTheme="minorHAnsi"/>
          <w:spacing w:val="2"/>
          <w:sz w:val="22"/>
          <w:szCs w:val="22"/>
        </w:rPr>
        <w:t>:</w:t>
      </w:r>
      <w:r w:rsidRPr="001B4B98">
        <w:rPr>
          <w:rFonts w:asciiTheme="minorHAnsi" w:hAnsiTheme="minorHAnsi"/>
          <w:sz w:val="22"/>
          <w:szCs w:val="22"/>
        </w:rPr>
        <w:t>1</w:t>
      </w:r>
      <w:r w:rsidRPr="001B4B98">
        <w:rPr>
          <w:rFonts w:asciiTheme="minorHAnsi" w:hAnsiTheme="minorHAnsi"/>
          <w:spacing w:val="-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sz w:val="22"/>
          <w:szCs w:val="22"/>
        </w:rPr>
        <w:t>c</w:t>
      </w:r>
      <w:r w:rsidRPr="001B4B98">
        <w:rPr>
          <w:rFonts w:asciiTheme="minorHAnsi" w:hAnsiTheme="minorHAnsi"/>
          <w:spacing w:val="2"/>
          <w:w w:val="101"/>
          <w:sz w:val="22"/>
          <w:szCs w:val="22"/>
        </w:rPr>
        <w:t>la</w:t>
      </w:r>
      <w:r w:rsidRPr="001B4B98">
        <w:rPr>
          <w:rFonts w:asciiTheme="minorHAnsi" w:hAnsiTheme="minorHAnsi"/>
          <w:spacing w:val="-2"/>
          <w:sz w:val="22"/>
          <w:szCs w:val="22"/>
        </w:rPr>
        <w:t>ss.</w:t>
      </w:r>
    </w:p>
    <w:p w14:paraId="636161A8" w14:textId="77777777" w:rsidR="00FE7F87" w:rsidRPr="001B4B98" w:rsidRDefault="001B4B98">
      <w:pPr>
        <w:ind w:left="840"/>
        <w:rPr>
          <w:rFonts w:asciiTheme="minorHAnsi" w:hAnsiTheme="minorHAnsi"/>
          <w:sz w:val="22"/>
          <w:szCs w:val="22"/>
        </w:rPr>
      </w:pPr>
      <w:r w:rsidRPr="001B4B98">
        <w:rPr>
          <w:rFonts w:asciiTheme="minorHAnsi" w:hAnsiTheme="minorHAnsi"/>
          <w:sz w:val="22"/>
          <w:szCs w:val="22"/>
        </w:rPr>
        <w:t>I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-5"/>
          <w:sz w:val="22"/>
          <w:szCs w:val="22"/>
        </w:rPr>
        <w:t>d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5"/>
          <w:sz w:val="22"/>
          <w:szCs w:val="22"/>
        </w:rPr>
        <w:t>v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z w:val="22"/>
          <w:szCs w:val="22"/>
        </w:rPr>
        <w:t>du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spacing w:val="-3"/>
          <w:sz w:val="22"/>
          <w:szCs w:val="22"/>
        </w:rPr>
        <w:t>i</w:t>
      </w:r>
      <w:r w:rsidRPr="001B4B98">
        <w:rPr>
          <w:rFonts w:asciiTheme="minorHAnsi" w:hAnsiTheme="minorHAnsi"/>
          <w:spacing w:val="2"/>
          <w:sz w:val="22"/>
          <w:szCs w:val="22"/>
        </w:rPr>
        <w:t>z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 xml:space="preserve">d 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pacing w:val="-5"/>
          <w:sz w:val="22"/>
          <w:szCs w:val="22"/>
        </w:rPr>
        <w:t>d</w:t>
      </w:r>
      <w:r w:rsidRPr="001B4B98">
        <w:rPr>
          <w:rFonts w:asciiTheme="minorHAnsi" w:hAnsiTheme="minorHAnsi"/>
          <w:spacing w:val="-3"/>
          <w:sz w:val="22"/>
          <w:szCs w:val="22"/>
        </w:rPr>
        <w:t>i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z w:val="22"/>
          <w:szCs w:val="22"/>
        </w:rPr>
        <w:t>g</w:t>
      </w:r>
      <w:r w:rsidRPr="001B4B98">
        <w:rPr>
          <w:rFonts w:asciiTheme="minorHAnsi" w:hAnsiTheme="minorHAnsi"/>
          <w:spacing w:val="-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-2"/>
          <w:sz w:val="22"/>
          <w:szCs w:val="22"/>
        </w:rPr>
        <w:t>ss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z w:val="22"/>
          <w:szCs w:val="22"/>
        </w:rPr>
        <w:t>s</w:t>
      </w:r>
      <w:r w:rsidRPr="001B4B98">
        <w:rPr>
          <w:rFonts w:asciiTheme="minorHAnsi" w:hAnsiTheme="minorHAnsi"/>
          <w:spacing w:val="2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5"/>
          <w:sz w:val="22"/>
          <w:szCs w:val="22"/>
        </w:rPr>
        <w:t>b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3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3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z w:val="22"/>
          <w:szCs w:val="22"/>
        </w:rPr>
        <w:t>ud</w:t>
      </w:r>
      <w:r w:rsidRPr="001B4B98">
        <w:rPr>
          <w:rFonts w:asciiTheme="minorHAnsi" w:hAnsiTheme="minorHAnsi"/>
          <w:spacing w:val="-8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z w:val="22"/>
          <w:szCs w:val="22"/>
        </w:rPr>
        <w:t>s</w:t>
      </w:r>
      <w:r w:rsidRPr="001B4B98">
        <w:rPr>
          <w:rFonts w:asciiTheme="minorHAnsi" w:hAnsiTheme="minorHAnsi"/>
          <w:spacing w:val="-3"/>
          <w:sz w:val="22"/>
          <w:szCs w:val="22"/>
        </w:rPr>
        <w:t xml:space="preserve"> 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-5"/>
          <w:sz w:val="22"/>
          <w:szCs w:val="22"/>
        </w:rPr>
        <w:t>v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6"/>
          <w:sz w:val="22"/>
          <w:szCs w:val="22"/>
        </w:rPr>
        <w:t>l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p</w:t>
      </w:r>
      <w:r w:rsidRPr="001B4B98">
        <w:rPr>
          <w:rFonts w:asciiTheme="minorHAnsi" w:hAnsiTheme="minorHAnsi"/>
          <w:spacing w:val="2"/>
          <w:sz w:val="22"/>
          <w:szCs w:val="22"/>
        </w:rPr>
        <w:t>m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z w:val="22"/>
          <w:szCs w:val="22"/>
        </w:rPr>
        <w:t>l</w:t>
      </w:r>
      <w:r w:rsidRPr="001B4B98">
        <w:rPr>
          <w:rFonts w:asciiTheme="minorHAnsi" w:hAnsiTheme="minorHAnsi"/>
          <w:spacing w:val="2"/>
          <w:sz w:val="22"/>
          <w:szCs w:val="22"/>
        </w:rPr>
        <w:t xml:space="preserve"> a</w:t>
      </w:r>
      <w:r w:rsidRPr="001B4B98">
        <w:rPr>
          <w:rFonts w:asciiTheme="minorHAnsi" w:hAnsiTheme="minorHAnsi"/>
          <w:spacing w:val="-5"/>
          <w:sz w:val="22"/>
          <w:szCs w:val="22"/>
        </w:rPr>
        <w:t>b</w:t>
      </w:r>
      <w:r w:rsidRPr="001B4B98">
        <w:rPr>
          <w:rFonts w:asciiTheme="minorHAnsi" w:hAnsiTheme="minorHAnsi"/>
          <w:spacing w:val="2"/>
          <w:w w:val="101"/>
          <w:sz w:val="22"/>
          <w:szCs w:val="22"/>
        </w:rPr>
        <w:t>ilit</w:t>
      </w:r>
      <w:r w:rsidRPr="001B4B98">
        <w:rPr>
          <w:rFonts w:asciiTheme="minorHAnsi" w:hAnsiTheme="minorHAnsi"/>
          <w:spacing w:val="-10"/>
          <w:sz w:val="22"/>
          <w:szCs w:val="22"/>
        </w:rPr>
        <w:t>y</w:t>
      </w:r>
      <w:r w:rsidRPr="001B4B98">
        <w:rPr>
          <w:rFonts w:asciiTheme="minorHAnsi" w:hAnsiTheme="minorHAnsi"/>
          <w:sz w:val="22"/>
          <w:szCs w:val="22"/>
        </w:rPr>
        <w:t>.</w:t>
      </w:r>
    </w:p>
    <w:p w14:paraId="29EC5661" w14:textId="77777777" w:rsidR="00FE7F87" w:rsidRPr="001B4B98" w:rsidRDefault="001B4B98">
      <w:pPr>
        <w:spacing w:before="15" w:line="255" w:lineRule="auto"/>
        <w:ind w:left="840" w:right="1304"/>
        <w:rPr>
          <w:rFonts w:asciiTheme="minorHAnsi" w:hAnsiTheme="minorHAnsi"/>
          <w:sz w:val="22"/>
          <w:szCs w:val="22"/>
        </w:rPr>
      </w:pPr>
      <w:r w:rsidRPr="001B4B98">
        <w:rPr>
          <w:rFonts w:asciiTheme="minorHAnsi" w:hAnsiTheme="minorHAnsi"/>
          <w:sz w:val="22"/>
          <w:szCs w:val="22"/>
        </w:rPr>
        <w:t>C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z w:val="22"/>
          <w:szCs w:val="22"/>
        </w:rPr>
        <w:t>du</w:t>
      </w:r>
      <w:r w:rsidRPr="001B4B98">
        <w:rPr>
          <w:rFonts w:asciiTheme="minorHAnsi" w:hAnsiTheme="minorHAnsi"/>
          <w:spacing w:val="-3"/>
          <w:sz w:val="22"/>
          <w:szCs w:val="22"/>
        </w:rPr>
        <w:t>c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-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z w:val="22"/>
          <w:szCs w:val="22"/>
        </w:rPr>
        <w:t>ge</w:t>
      </w:r>
      <w:r w:rsidRPr="001B4B98">
        <w:rPr>
          <w:rFonts w:asciiTheme="minorHAnsi" w:hAnsiTheme="minorHAnsi"/>
          <w:spacing w:val="-5"/>
          <w:sz w:val="22"/>
          <w:szCs w:val="22"/>
        </w:rPr>
        <w:t xml:space="preserve"> g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up</w:t>
      </w:r>
      <w:r w:rsidRPr="001B4B98">
        <w:rPr>
          <w:rFonts w:asciiTheme="minorHAnsi" w:hAnsiTheme="minorHAnsi"/>
          <w:spacing w:val="3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-2"/>
          <w:sz w:val="22"/>
          <w:szCs w:val="22"/>
        </w:rPr>
        <w:t>ss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z w:val="22"/>
          <w:szCs w:val="22"/>
        </w:rPr>
        <w:t>s</w:t>
      </w:r>
      <w:r w:rsidRPr="001B4B98">
        <w:rPr>
          <w:rFonts w:asciiTheme="minorHAnsi" w:hAnsiTheme="minorHAnsi"/>
          <w:spacing w:val="2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sz w:val="22"/>
          <w:szCs w:val="22"/>
        </w:rPr>
        <w:t>i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-3"/>
          <w:sz w:val="22"/>
          <w:szCs w:val="22"/>
        </w:rPr>
        <w:t>c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8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-3"/>
          <w:sz w:val="22"/>
          <w:szCs w:val="22"/>
        </w:rPr>
        <w:t>ce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z w:val="22"/>
          <w:szCs w:val="22"/>
        </w:rPr>
        <w:t>,</w:t>
      </w:r>
      <w:r w:rsidRPr="001B4B98">
        <w:rPr>
          <w:rFonts w:asciiTheme="minorHAnsi" w:hAnsiTheme="minorHAnsi"/>
          <w:spacing w:val="6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pacing w:val="-3"/>
          <w:sz w:val="22"/>
          <w:szCs w:val="22"/>
        </w:rPr>
        <w:t>c</w:t>
      </w:r>
      <w:r w:rsidRPr="001B4B98">
        <w:rPr>
          <w:rFonts w:asciiTheme="minorHAnsi" w:hAnsiTheme="minorHAnsi"/>
          <w:spacing w:val="2"/>
          <w:sz w:val="22"/>
          <w:szCs w:val="22"/>
        </w:rPr>
        <w:t>ia</w:t>
      </w:r>
      <w:r w:rsidRPr="001B4B98">
        <w:rPr>
          <w:rFonts w:asciiTheme="minorHAnsi" w:hAnsiTheme="minorHAnsi"/>
          <w:sz w:val="22"/>
          <w:szCs w:val="22"/>
        </w:rPr>
        <w:t>l</w:t>
      </w:r>
      <w:r w:rsidRPr="001B4B98">
        <w:rPr>
          <w:rFonts w:asciiTheme="minorHAnsi" w:hAnsiTheme="minorHAnsi"/>
          <w:spacing w:val="6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pacing w:val="-5"/>
          <w:sz w:val="22"/>
          <w:szCs w:val="22"/>
        </w:rPr>
        <w:t>u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z w:val="22"/>
          <w:szCs w:val="22"/>
        </w:rPr>
        <w:t>,</w:t>
      </w:r>
      <w:r w:rsidRPr="001B4B98">
        <w:rPr>
          <w:rFonts w:asciiTheme="minorHAnsi" w:hAnsiTheme="minorHAnsi"/>
          <w:spacing w:val="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a</w:t>
      </w:r>
      <w:r w:rsidRPr="001B4B98">
        <w:rPr>
          <w:rFonts w:asciiTheme="minorHAnsi" w:hAnsiTheme="minorHAnsi"/>
          <w:sz w:val="22"/>
          <w:szCs w:val="22"/>
        </w:rPr>
        <w:t>nd</w:t>
      </w:r>
      <w:r w:rsidRPr="001B4B98">
        <w:rPr>
          <w:rFonts w:asciiTheme="minorHAnsi" w:hAnsiTheme="minorHAnsi"/>
          <w:spacing w:val="3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sz w:val="22"/>
          <w:szCs w:val="22"/>
        </w:rPr>
        <w:t>m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pacing w:val="-3"/>
          <w:sz w:val="22"/>
          <w:szCs w:val="22"/>
        </w:rPr>
        <w:t>t</w:t>
      </w:r>
      <w:r w:rsidRPr="001B4B98">
        <w:rPr>
          <w:rFonts w:asciiTheme="minorHAnsi" w:hAnsiTheme="minorHAnsi"/>
          <w:sz w:val="22"/>
          <w:szCs w:val="22"/>
        </w:rPr>
        <w:t>h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5"/>
          <w:sz w:val="22"/>
          <w:szCs w:val="22"/>
        </w:rPr>
        <w:t>b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3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3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z w:val="22"/>
          <w:szCs w:val="22"/>
        </w:rPr>
        <w:t>e</w:t>
      </w:r>
      <w:r w:rsidRPr="001B4B98">
        <w:rPr>
          <w:rFonts w:asciiTheme="minorHAnsi" w:hAnsiTheme="minorHAnsi"/>
          <w:spacing w:val="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-3"/>
          <w:w w:val="101"/>
          <w:sz w:val="22"/>
          <w:szCs w:val="22"/>
        </w:rPr>
        <w:t>ta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-5"/>
          <w:sz w:val="22"/>
          <w:szCs w:val="22"/>
        </w:rPr>
        <w:t>d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-2"/>
          <w:sz w:val="22"/>
          <w:szCs w:val="22"/>
        </w:rPr>
        <w:t>s. D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5"/>
          <w:sz w:val="22"/>
          <w:szCs w:val="22"/>
        </w:rPr>
        <w:t>f</w:t>
      </w:r>
      <w:r w:rsidRPr="001B4B98">
        <w:rPr>
          <w:rFonts w:asciiTheme="minorHAnsi" w:hAnsiTheme="minorHAnsi"/>
          <w:sz w:val="22"/>
          <w:szCs w:val="22"/>
        </w:rPr>
        <w:t>f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-3"/>
          <w:sz w:val="22"/>
          <w:szCs w:val="22"/>
        </w:rPr>
        <w:t>t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5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sz w:val="22"/>
          <w:szCs w:val="22"/>
        </w:rPr>
        <w:t>i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-6"/>
          <w:sz w:val="22"/>
          <w:szCs w:val="22"/>
        </w:rPr>
        <w:t>s</w:t>
      </w:r>
      <w:r w:rsidRPr="001B4B98">
        <w:rPr>
          <w:rFonts w:asciiTheme="minorHAnsi" w:hAnsiTheme="minorHAnsi"/>
          <w:spacing w:val="-3"/>
          <w:sz w:val="22"/>
          <w:szCs w:val="22"/>
        </w:rPr>
        <w:t>t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z w:val="22"/>
          <w:szCs w:val="22"/>
        </w:rPr>
        <w:t>u</w:t>
      </w:r>
      <w:r w:rsidRPr="001B4B98">
        <w:rPr>
          <w:rFonts w:asciiTheme="minorHAnsi" w:hAnsiTheme="minorHAnsi"/>
          <w:spacing w:val="-3"/>
          <w:sz w:val="22"/>
          <w:szCs w:val="22"/>
        </w:rPr>
        <w:t>c</w:t>
      </w:r>
      <w:r w:rsidRPr="001B4B98">
        <w:rPr>
          <w:rFonts w:asciiTheme="minorHAnsi" w:hAnsiTheme="minorHAnsi"/>
          <w:spacing w:val="2"/>
          <w:sz w:val="22"/>
          <w:szCs w:val="22"/>
        </w:rPr>
        <w:t>ti</w:t>
      </w:r>
      <w:r w:rsidRPr="001B4B98">
        <w:rPr>
          <w:rFonts w:asciiTheme="minorHAnsi" w:hAnsiTheme="minorHAnsi"/>
          <w:spacing w:val="-10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5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z w:val="22"/>
          <w:szCs w:val="22"/>
        </w:rPr>
        <w:t>o</w:t>
      </w:r>
      <w:r w:rsidRPr="001B4B98">
        <w:rPr>
          <w:rFonts w:asciiTheme="minorHAnsi" w:hAnsiTheme="minorHAnsi"/>
          <w:spacing w:val="-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5"/>
          <w:sz w:val="22"/>
          <w:szCs w:val="22"/>
        </w:rPr>
        <w:t>fo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r</w:t>
      </w:r>
      <w:r w:rsidRPr="001B4B98">
        <w:rPr>
          <w:rFonts w:asciiTheme="minorHAnsi" w:hAnsiTheme="minorHAnsi"/>
          <w:spacing w:val="9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z w:val="22"/>
          <w:szCs w:val="22"/>
        </w:rPr>
        <w:t>u</w:t>
      </w:r>
      <w:r w:rsidRPr="001B4B98">
        <w:rPr>
          <w:rFonts w:asciiTheme="minorHAnsi" w:hAnsiTheme="minorHAnsi"/>
          <w:spacing w:val="-3"/>
          <w:sz w:val="22"/>
          <w:szCs w:val="22"/>
        </w:rPr>
        <w:t>cce</w:t>
      </w:r>
      <w:r w:rsidRPr="001B4B98">
        <w:rPr>
          <w:rFonts w:asciiTheme="minorHAnsi" w:hAnsiTheme="minorHAnsi"/>
          <w:spacing w:val="3"/>
          <w:sz w:val="22"/>
          <w:szCs w:val="22"/>
        </w:rPr>
        <w:t>s</w:t>
      </w:r>
      <w:r w:rsidRPr="001B4B98">
        <w:rPr>
          <w:rFonts w:asciiTheme="minorHAnsi" w:hAnsiTheme="minorHAnsi"/>
          <w:sz w:val="22"/>
          <w:szCs w:val="22"/>
        </w:rPr>
        <w:t>s</w:t>
      </w:r>
      <w:r w:rsidRPr="001B4B98">
        <w:rPr>
          <w:rFonts w:asciiTheme="minorHAnsi" w:hAnsiTheme="minorHAnsi"/>
          <w:spacing w:val="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-2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z w:val="22"/>
          <w:szCs w:val="22"/>
        </w:rPr>
        <w:t>p</w:t>
      </w:r>
      <w:r w:rsidRPr="001B4B98">
        <w:rPr>
          <w:rFonts w:asciiTheme="minorHAnsi" w:hAnsiTheme="minorHAnsi"/>
          <w:spacing w:val="-5"/>
          <w:sz w:val="22"/>
          <w:szCs w:val="22"/>
        </w:rPr>
        <w:t>p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5"/>
          <w:sz w:val="22"/>
          <w:szCs w:val="22"/>
        </w:rPr>
        <w:t>op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3"/>
          <w:sz w:val="22"/>
          <w:szCs w:val="22"/>
        </w:rPr>
        <w:t>i</w:t>
      </w:r>
      <w:r w:rsidRPr="001B4B98">
        <w:rPr>
          <w:rFonts w:asciiTheme="minorHAnsi" w:hAnsiTheme="minorHAnsi"/>
          <w:spacing w:val="2"/>
          <w:sz w:val="22"/>
          <w:szCs w:val="22"/>
        </w:rPr>
        <w:t>at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sz w:val="22"/>
          <w:szCs w:val="22"/>
        </w:rPr>
        <w:t>y</w:t>
      </w:r>
      <w:r w:rsidRPr="001B4B98">
        <w:rPr>
          <w:rFonts w:asciiTheme="minorHAnsi" w:hAnsiTheme="minorHAnsi"/>
          <w:spacing w:val="-4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sz w:val="22"/>
          <w:szCs w:val="22"/>
        </w:rPr>
        <w:t>c</w:t>
      </w:r>
      <w:r w:rsidRPr="001B4B98">
        <w:rPr>
          <w:rFonts w:asciiTheme="minorHAnsi" w:hAnsiTheme="minorHAnsi"/>
          <w:spacing w:val="5"/>
          <w:sz w:val="22"/>
          <w:szCs w:val="22"/>
        </w:rPr>
        <w:t>h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pacing w:val="2"/>
          <w:sz w:val="22"/>
          <w:szCs w:val="22"/>
        </w:rPr>
        <w:t>ll</w:t>
      </w:r>
      <w:r w:rsidRPr="001B4B98">
        <w:rPr>
          <w:rFonts w:asciiTheme="minorHAnsi" w:hAnsiTheme="minorHAnsi"/>
          <w:spacing w:val="-8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z w:val="22"/>
          <w:szCs w:val="22"/>
        </w:rPr>
        <w:t>ge</w:t>
      </w:r>
      <w:r w:rsidRPr="001B4B98">
        <w:rPr>
          <w:rFonts w:asciiTheme="minorHAnsi" w:hAnsiTheme="minorHAnsi"/>
          <w:spacing w:val="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2"/>
          <w:w w:val="101"/>
          <w:sz w:val="22"/>
          <w:szCs w:val="22"/>
        </w:rPr>
        <w:t>t</w:t>
      </w:r>
      <w:r w:rsidRPr="001B4B98">
        <w:rPr>
          <w:rFonts w:asciiTheme="minorHAnsi" w:hAnsiTheme="minorHAnsi"/>
          <w:spacing w:val="-5"/>
          <w:sz w:val="22"/>
          <w:szCs w:val="22"/>
        </w:rPr>
        <w:t>u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2"/>
          <w:w w:val="101"/>
          <w:sz w:val="22"/>
          <w:szCs w:val="22"/>
        </w:rPr>
        <w:t>t</w:t>
      </w:r>
      <w:r w:rsidRPr="001B4B98">
        <w:rPr>
          <w:rFonts w:asciiTheme="minorHAnsi" w:hAnsiTheme="minorHAnsi"/>
          <w:spacing w:val="-2"/>
          <w:sz w:val="22"/>
          <w:szCs w:val="22"/>
        </w:rPr>
        <w:t>s.</w:t>
      </w:r>
    </w:p>
    <w:p w14:paraId="6ABA93BD" w14:textId="77777777" w:rsidR="00FE7F87" w:rsidRPr="001B4B98" w:rsidRDefault="001B4B98">
      <w:pPr>
        <w:ind w:left="840" w:right="1991"/>
        <w:rPr>
          <w:rFonts w:asciiTheme="minorHAnsi" w:hAnsiTheme="minorHAnsi"/>
          <w:sz w:val="22"/>
          <w:szCs w:val="22"/>
        </w:rPr>
      </w:pPr>
      <w:r w:rsidRPr="001B4B98">
        <w:rPr>
          <w:rFonts w:asciiTheme="minorHAnsi" w:hAnsiTheme="minorHAnsi"/>
          <w:sz w:val="22"/>
          <w:szCs w:val="22"/>
        </w:rPr>
        <w:t>C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pacing w:val="2"/>
          <w:sz w:val="22"/>
          <w:szCs w:val="22"/>
        </w:rPr>
        <w:t>lla</w:t>
      </w:r>
      <w:r w:rsidRPr="001B4B98">
        <w:rPr>
          <w:rFonts w:asciiTheme="minorHAnsi" w:hAnsiTheme="minorHAnsi"/>
          <w:spacing w:val="-5"/>
          <w:sz w:val="22"/>
          <w:szCs w:val="22"/>
        </w:rPr>
        <w:t>bo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2"/>
          <w:sz w:val="22"/>
          <w:szCs w:val="22"/>
        </w:rPr>
        <w:t>at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6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6"/>
          <w:sz w:val="22"/>
          <w:szCs w:val="22"/>
        </w:rPr>
        <w:t>w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3"/>
          <w:sz w:val="22"/>
          <w:szCs w:val="22"/>
        </w:rPr>
        <w:t>t</w:t>
      </w:r>
      <w:r w:rsidRPr="001B4B98">
        <w:rPr>
          <w:rFonts w:asciiTheme="minorHAnsi" w:hAnsiTheme="minorHAnsi"/>
          <w:sz w:val="22"/>
          <w:szCs w:val="22"/>
        </w:rPr>
        <w:t>h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pacing w:val="-3"/>
          <w:sz w:val="22"/>
          <w:szCs w:val="22"/>
        </w:rPr>
        <w:t>t</w:t>
      </w:r>
      <w:r w:rsidRPr="001B4B98">
        <w:rPr>
          <w:rFonts w:asciiTheme="minorHAnsi" w:hAnsiTheme="minorHAnsi"/>
          <w:spacing w:val="5"/>
          <w:sz w:val="22"/>
          <w:szCs w:val="22"/>
        </w:rPr>
        <w:t>h</w:t>
      </w:r>
      <w:r w:rsidRPr="001B4B98">
        <w:rPr>
          <w:rFonts w:asciiTheme="minorHAnsi" w:hAnsiTheme="minorHAnsi"/>
          <w:spacing w:val="-8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r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z w:val="22"/>
          <w:szCs w:val="22"/>
        </w:rPr>
        <w:t>ud</w:t>
      </w:r>
      <w:r w:rsidRPr="001B4B98">
        <w:rPr>
          <w:rFonts w:asciiTheme="minorHAnsi" w:hAnsiTheme="minorHAnsi"/>
          <w:spacing w:val="-8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z w:val="22"/>
          <w:szCs w:val="22"/>
        </w:rPr>
        <w:t>t</w:t>
      </w:r>
      <w:r w:rsidRPr="001B4B98">
        <w:rPr>
          <w:rFonts w:asciiTheme="minorHAnsi" w:hAnsiTheme="minorHAnsi"/>
          <w:spacing w:val="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pacing w:val="-8"/>
          <w:sz w:val="22"/>
          <w:szCs w:val="22"/>
        </w:rPr>
        <w:t>c</w:t>
      </w:r>
      <w:r w:rsidRPr="001B4B98">
        <w:rPr>
          <w:rFonts w:asciiTheme="minorHAnsi" w:hAnsiTheme="minorHAnsi"/>
          <w:spacing w:val="5"/>
          <w:sz w:val="22"/>
          <w:szCs w:val="22"/>
        </w:rPr>
        <w:t>h</w:t>
      </w:r>
      <w:r w:rsidRPr="001B4B98">
        <w:rPr>
          <w:rFonts w:asciiTheme="minorHAnsi" w:hAnsiTheme="minorHAnsi"/>
          <w:spacing w:val="-8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r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z w:val="22"/>
          <w:szCs w:val="22"/>
        </w:rPr>
        <w:t>o</w:t>
      </w:r>
      <w:r w:rsidRPr="001B4B98">
        <w:rPr>
          <w:rFonts w:asciiTheme="minorHAnsi" w:hAnsiTheme="minorHAnsi"/>
          <w:spacing w:val="-1"/>
          <w:sz w:val="22"/>
          <w:szCs w:val="22"/>
        </w:rPr>
        <w:t xml:space="preserve"> </w:t>
      </w:r>
      <w:r w:rsidRPr="001B4B98">
        <w:rPr>
          <w:rFonts w:asciiTheme="minorHAnsi" w:hAnsiTheme="minorHAnsi"/>
          <w:sz w:val="22"/>
          <w:szCs w:val="22"/>
        </w:rPr>
        <w:t>p</w:t>
      </w:r>
      <w:r w:rsidRPr="001B4B98">
        <w:rPr>
          <w:rFonts w:asciiTheme="minorHAnsi" w:hAnsiTheme="minorHAnsi"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-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a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-2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pacing w:val="-3"/>
          <w:sz w:val="22"/>
          <w:szCs w:val="22"/>
        </w:rPr>
        <w:t>ea</w:t>
      </w:r>
      <w:r w:rsidRPr="001B4B98">
        <w:rPr>
          <w:rFonts w:asciiTheme="minorHAnsi" w:hAnsiTheme="minorHAnsi"/>
          <w:sz w:val="22"/>
          <w:szCs w:val="22"/>
        </w:rPr>
        <w:t>m</w:t>
      </w:r>
      <w:r w:rsidRPr="001B4B98">
        <w:rPr>
          <w:rFonts w:asciiTheme="minorHAnsi" w:hAnsiTheme="minorHAnsi"/>
          <w:spacing w:val="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te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pacing w:val="-3"/>
          <w:sz w:val="22"/>
          <w:szCs w:val="22"/>
        </w:rPr>
        <w:t>c</w:t>
      </w:r>
      <w:r w:rsidRPr="001B4B98">
        <w:rPr>
          <w:rFonts w:asciiTheme="minorHAnsi" w:hAnsiTheme="minorHAnsi"/>
          <w:sz w:val="22"/>
          <w:szCs w:val="22"/>
        </w:rPr>
        <w:t>h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t</w:t>
      </w:r>
      <w:r w:rsidRPr="001B4B98">
        <w:rPr>
          <w:rFonts w:asciiTheme="minorHAnsi" w:hAnsiTheme="minorHAnsi"/>
          <w:spacing w:val="5"/>
          <w:sz w:val="22"/>
          <w:szCs w:val="22"/>
        </w:rPr>
        <w:t>h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2"/>
          <w:sz w:val="22"/>
          <w:szCs w:val="22"/>
        </w:rPr>
        <w:t>m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pacing w:val="2"/>
          <w:sz w:val="22"/>
          <w:szCs w:val="22"/>
        </w:rPr>
        <w:t>ti</w:t>
      </w:r>
      <w:r w:rsidRPr="001B4B98">
        <w:rPr>
          <w:rFonts w:asciiTheme="minorHAnsi" w:hAnsiTheme="minorHAnsi"/>
          <w:spacing w:val="-3"/>
          <w:sz w:val="22"/>
          <w:szCs w:val="22"/>
        </w:rPr>
        <w:t>ca</w:t>
      </w:r>
      <w:r w:rsidRPr="001B4B98">
        <w:rPr>
          <w:rFonts w:asciiTheme="minorHAnsi" w:hAnsiTheme="minorHAnsi"/>
          <w:spacing w:val="2"/>
          <w:sz w:val="22"/>
          <w:szCs w:val="22"/>
        </w:rPr>
        <w:t>ll</w:t>
      </w:r>
      <w:r w:rsidRPr="001B4B98">
        <w:rPr>
          <w:rFonts w:asciiTheme="minorHAnsi" w:hAnsiTheme="minorHAnsi"/>
          <w:sz w:val="22"/>
          <w:szCs w:val="22"/>
        </w:rPr>
        <w:t>y</w:t>
      </w:r>
      <w:r w:rsidRPr="001B4B98">
        <w:rPr>
          <w:rFonts w:asciiTheme="minorHAnsi" w:hAnsiTheme="minorHAnsi"/>
          <w:spacing w:val="-4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5"/>
          <w:sz w:val="22"/>
          <w:szCs w:val="22"/>
        </w:rPr>
        <w:t>b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 xml:space="preserve">d </w:t>
      </w:r>
      <w:r w:rsidRPr="001B4B98">
        <w:rPr>
          <w:rFonts w:asciiTheme="minorHAnsi" w:hAnsiTheme="minorHAnsi"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-2"/>
          <w:sz w:val="22"/>
          <w:szCs w:val="22"/>
        </w:rPr>
        <w:t>ss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z w:val="22"/>
          <w:szCs w:val="22"/>
        </w:rPr>
        <w:t>s</w:t>
      </w:r>
      <w:r w:rsidRPr="001B4B98">
        <w:rPr>
          <w:rFonts w:asciiTheme="minorHAnsi" w:hAnsiTheme="minorHAnsi"/>
          <w:spacing w:val="2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6"/>
          <w:sz w:val="22"/>
          <w:szCs w:val="22"/>
        </w:rPr>
        <w:t>w</w:t>
      </w:r>
      <w:r w:rsidRPr="001B4B98">
        <w:rPr>
          <w:rFonts w:asciiTheme="minorHAnsi" w:hAnsiTheme="minorHAnsi"/>
          <w:spacing w:val="2"/>
          <w:sz w:val="22"/>
          <w:szCs w:val="22"/>
        </w:rPr>
        <w:t>it</w:t>
      </w:r>
      <w:r w:rsidRPr="001B4B98">
        <w:rPr>
          <w:rFonts w:asciiTheme="minorHAnsi" w:hAnsiTheme="minorHAnsi"/>
          <w:sz w:val="22"/>
          <w:szCs w:val="22"/>
        </w:rPr>
        <w:t>h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z w:val="22"/>
          <w:szCs w:val="22"/>
        </w:rPr>
        <w:t xml:space="preserve">a </w:t>
      </w:r>
      <w:r w:rsidRPr="001B4B98">
        <w:rPr>
          <w:rFonts w:asciiTheme="minorHAnsi" w:hAnsiTheme="minorHAnsi"/>
          <w:spacing w:val="-3"/>
          <w:sz w:val="22"/>
          <w:szCs w:val="22"/>
        </w:rPr>
        <w:t>m</w:t>
      </w:r>
      <w:r w:rsidRPr="001B4B98">
        <w:rPr>
          <w:rFonts w:asciiTheme="minorHAnsi" w:hAnsiTheme="minorHAnsi"/>
          <w:sz w:val="22"/>
          <w:szCs w:val="22"/>
        </w:rPr>
        <w:t>u</w:t>
      </w:r>
      <w:r w:rsidRPr="001B4B98">
        <w:rPr>
          <w:rFonts w:asciiTheme="minorHAnsi" w:hAnsiTheme="minorHAnsi"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spacing w:val="-3"/>
          <w:sz w:val="22"/>
          <w:szCs w:val="22"/>
        </w:rPr>
        <w:t>t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3"/>
          <w:sz w:val="22"/>
          <w:szCs w:val="22"/>
        </w:rPr>
        <w:t>c</w:t>
      </w:r>
      <w:r w:rsidRPr="001B4B98">
        <w:rPr>
          <w:rFonts w:asciiTheme="minorHAnsi" w:hAnsiTheme="minorHAnsi"/>
          <w:sz w:val="22"/>
          <w:szCs w:val="22"/>
        </w:rPr>
        <w:t>u</w:t>
      </w:r>
      <w:r w:rsidRPr="001B4B98">
        <w:rPr>
          <w:rFonts w:asciiTheme="minorHAnsi" w:hAnsiTheme="minorHAnsi"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spacing w:val="-3"/>
          <w:sz w:val="22"/>
          <w:szCs w:val="22"/>
        </w:rPr>
        <w:t>t</w:t>
      </w:r>
      <w:r w:rsidRPr="001B4B98">
        <w:rPr>
          <w:rFonts w:asciiTheme="minorHAnsi" w:hAnsiTheme="minorHAnsi"/>
          <w:spacing w:val="-5"/>
          <w:sz w:val="22"/>
          <w:szCs w:val="22"/>
        </w:rPr>
        <w:t>u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z w:val="22"/>
          <w:szCs w:val="22"/>
        </w:rPr>
        <w:t>l</w:t>
      </w:r>
      <w:r w:rsidRPr="001B4B98">
        <w:rPr>
          <w:rFonts w:asciiTheme="minorHAnsi" w:hAnsiTheme="minorHAnsi"/>
          <w:spacing w:val="7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5"/>
          <w:sz w:val="22"/>
          <w:szCs w:val="22"/>
        </w:rPr>
        <w:t>fo</w:t>
      </w:r>
      <w:r w:rsidRPr="001B4B98">
        <w:rPr>
          <w:rFonts w:asciiTheme="minorHAnsi" w:hAnsiTheme="minorHAnsi"/>
          <w:spacing w:val="-3"/>
          <w:sz w:val="22"/>
          <w:szCs w:val="22"/>
        </w:rPr>
        <w:t>c</w:t>
      </w:r>
      <w:r w:rsidRPr="001B4B98">
        <w:rPr>
          <w:rFonts w:asciiTheme="minorHAnsi" w:hAnsiTheme="minorHAnsi"/>
          <w:sz w:val="22"/>
          <w:szCs w:val="22"/>
        </w:rPr>
        <w:t>u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z w:val="22"/>
          <w:szCs w:val="22"/>
        </w:rPr>
        <w:t>.</w:t>
      </w:r>
    </w:p>
    <w:p w14:paraId="12C2A4F6" w14:textId="77777777" w:rsidR="00FE7F87" w:rsidRPr="001B4B98" w:rsidRDefault="001B4B98">
      <w:pPr>
        <w:spacing w:before="14"/>
        <w:ind w:left="840"/>
        <w:rPr>
          <w:rFonts w:asciiTheme="minorHAnsi" w:hAnsiTheme="minorHAnsi"/>
          <w:sz w:val="22"/>
          <w:szCs w:val="22"/>
        </w:rPr>
      </w:pPr>
      <w:r w:rsidRPr="001B4B98">
        <w:rPr>
          <w:rFonts w:asciiTheme="minorHAnsi" w:hAnsiTheme="minorHAnsi"/>
          <w:sz w:val="22"/>
          <w:szCs w:val="22"/>
        </w:rPr>
        <w:t>C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3"/>
          <w:sz w:val="22"/>
          <w:szCs w:val="22"/>
        </w:rPr>
        <w:t>ea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sz w:val="22"/>
          <w:szCs w:val="22"/>
        </w:rPr>
        <w:t>c</w:t>
      </w:r>
      <w:r w:rsidRPr="001B4B98">
        <w:rPr>
          <w:rFonts w:asciiTheme="minorHAnsi" w:hAnsiTheme="minorHAnsi"/>
          <w:spacing w:val="2"/>
          <w:sz w:val="22"/>
          <w:szCs w:val="22"/>
        </w:rPr>
        <w:t>la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-6"/>
          <w:sz w:val="22"/>
          <w:szCs w:val="22"/>
        </w:rPr>
        <w:t>s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5"/>
          <w:sz w:val="22"/>
          <w:szCs w:val="22"/>
        </w:rPr>
        <w:t>oo</w:t>
      </w:r>
      <w:r w:rsidRPr="001B4B98">
        <w:rPr>
          <w:rFonts w:asciiTheme="minorHAnsi" w:hAnsiTheme="minorHAnsi"/>
          <w:sz w:val="22"/>
          <w:szCs w:val="22"/>
        </w:rPr>
        <w:t>m</w:t>
      </w:r>
      <w:r w:rsidRPr="001B4B98">
        <w:rPr>
          <w:rFonts w:asciiTheme="minorHAnsi" w:hAnsiTheme="minorHAnsi"/>
          <w:spacing w:val="5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sz w:val="22"/>
          <w:szCs w:val="22"/>
        </w:rPr>
        <w:t>ma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z w:val="22"/>
          <w:szCs w:val="22"/>
        </w:rPr>
        <w:t>g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2"/>
          <w:sz w:val="22"/>
          <w:szCs w:val="22"/>
        </w:rPr>
        <w:t>m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nt</w:t>
      </w:r>
      <w:r w:rsidRPr="001B4B98">
        <w:rPr>
          <w:rFonts w:asciiTheme="minorHAnsi" w:hAnsiTheme="minorHAnsi"/>
          <w:spacing w:val="5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-10"/>
          <w:sz w:val="22"/>
          <w:szCs w:val="22"/>
        </w:rPr>
        <w:t>y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m</w:t>
      </w:r>
      <w:r w:rsidRPr="001B4B98">
        <w:rPr>
          <w:rFonts w:asciiTheme="minorHAnsi" w:hAnsiTheme="minorHAnsi"/>
          <w:spacing w:val="5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z w:val="22"/>
          <w:szCs w:val="22"/>
        </w:rPr>
        <w:t>o</w:t>
      </w:r>
      <w:r w:rsidRPr="001B4B98">
        <w:rPr>
          <w:rFonts w:asciiTheme="minorHAnsi" w:hAnsiTheme="minorHAnsi"/>
          <w:spacing w:val="-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z w:val="22"/>
          <w:szCs w:val="22"/>
        </w:rPr>
        <w:t>u</w:t>
      </w:r>
      <w:r w:rsidRPr="001B4B98">
        <w:rPr>
          <w:rFonts w:asciiTheme="minorHAnsi" w:hAnsiTheme="minorHAnsi"/>
          <w:spacing w:val="-3"/>
          <w:sz w:val="22"/>
          <w:szCs w:val="22"/>
        </w:rPr>
        <w:t>cce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3"/>
          <w:sz w:val="22"/>
          <w:szCs w:val="22"/>
        </w:rPr>
        <w:t>s</w:t>
      </w:r>
      <w:r w:rsidRPr="001B4B98">
        <w:rPr>
          <w:rFonts w:asciiTheme="minorHAnsi" w:hAnsiTheme="minorHAnsi"/>
          <w:spacing w:val="-5"/>
          <w:sz w:val="22"/>
          <w:szCs w:val="22"/>
        </w:rPr>
        <w:t>f</w:t>
      </w:r>
      <w:r w:rsidRPr="001B4B98">
        <w:rPr>
          <w:rFonts w:asciiTheme="minorHAnsi" w:hAnsiTheme="minorHAnsi"/>
          <w:sz w:val="22"/>
          <w:szCs w:val="22"/>
        </w:rPr>
        <w:t>u</w:t>
      </w:r>
      <w:r w:rsidRPr="001B4B98">
        <w:rPr>
          <w:rFonts w:asciiTheme="minorHAnsi" w:hAnsiTheme="minorHAnsi"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spacing w:val="6"/>
          <w:sz w:val="22"/>
          <w:szCs w:val="22"/>
        </w:rPr>
        <w:t>l</w:t>
      </w:r>
      <w:r w:rsidRPr="001B4B98">
        <w:rPr>
          <w:rFonts w:asciiTheme="minorHAnsi" w:hAnsiTheme="minorHAnsi"/>
          <w:sz w:val="22"/>
          <w:szCs w:val="22"/>
        </w:rPr>
        <w:t>y</w:t>
      </w:r>
      <w:r w:rsidRPr="001B4B98">
        <w:rPr>
          <w:rFonts w:asciiTheme="minorHAnsi" w:hAnsiTheme="minorHAnsi"/>
          <w:spacing w:val="-6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z w:val="22"/>
          <w:szCs w:val="22"/>
        </w:rPr>
        <w:t>dd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8"/>
          <w:sz w:val="22"/>
          <w:szCs w:val="22"/>
        </w:rPr>
        <w:t>e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z w:val="22"/>
          <w:szCs w:val="22"/>
        </w:rPr>
        <w:t>s</w:t>
      </w:r>
      <w:r w:rsidRPr="001B4B98">
        <w:rPr>
          <w:rFonts w:asciiTheme="minorHAnsi" w:hAnsiTheme="minorHAnsi"/>
          <w:spacing w:val="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5"/>
          <w:sz w:val="22"/>
          <w:szCs w:val="22"/>
        </w:rPr>
        <w:t>b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sz w:val="22"/>
          <w:szCs w:val="22"/>
        </w:rPr>
        <w:t>h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pacing w:val="-5"/>
          <w:sz w:val="22"/>
          <w:szCs w:val="22"/>
        </w:rPr>
        <w:t>v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r</w:t>
      </w:r>
      <w:r w:rsidRPr="001B4B98">
        <w:rPr>
          <w:rFonts w:asciiTheme="minorHAnsi" w:hAnsiTheme="minorHAnsi"/>
          <w:spacing w:val="9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w w:val="101"/>
          <w:sz w:val="22"/>
          <w:szCs w:val="22"/>
        </w:rPr>
        <w:t>i</w:t>
      </w:r>
      <w:r w:rsidRPr="001B4B98">
        <w:rPr>
          <w:rFonts w:asciiTheme="minorHAnsi" w:hAnsiTheme="minorHAnsi"/>
          <w:spacing w:val="-2"/>
          <w:sz w:val="22"/>
          <w:szCs w:val="22"/>
        </w:rPr>
        <w:t>ss</w:t>
      </w:r>
      <w:r w:rsidRPr="001B4B98">
        <w:rPr>
          <w:rFonts w:asciiTheme="minorHAnsi" w:hAnsiTheme="minorHAnsi"/>
          <w:sz w:val="22"/>
          <w:szCs w:val="22"/>
        </w:rPr>
        <w:t>u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-2"/>
          <w:sz w:val="22"/>
          <w:szCs w:val="22"/>
        </w:rPr>
        <w:t>s.</w:t>
      </w:r>
    </w:p>
    <w:p w14:paraId="503F290A" w14:textId="77777777" w:rsidR="00FE7F87" w:rsidRPr="001B4B98" w:rsidRDefault="001B4B98">
      <w:pPr>
        <w:spacing w:before="15"/>
        <w:ind w:left="840"/>
        <w:rPr>
          <w:rFonts w:asciiTheme="minorHAnsi" w:hAnsiTheme="minorHAnsi"/>
          <w:sz w:val="22"/>
          <w:szCs w:val="22"/>
        </w:rPr>
      </w:pPr>
      <w:r w:rsidRPr="001B4B98">
        <w:rPr>
          <w:rFonts w:asciiTheme="minorHAnsi" w:hAnsiTheme="minorHAnsi"/>
          <w:spacing w:val="-2"/>
          <w:sz w:val="22"/>
          <w:szCs w:val="22"/>
        </w:rPr>
        <w:t>D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v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pacing w:val="5"/>
          <w:sz w:val="22"/>
          <w:szCs w:val="22"/>
        </w:rPr>
        <w:t>p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z w:val="22"/>
          <w:szCs w:val="22"/>
        </w:rPr>
        <w:t>Ind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5"/>
          <w:sz w:val="22"/>
          <w:szCs w:val="22"/>
        </w:rPr>
        <w:t>v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z w:val="22"/>
          <w:szCs w:val="22"/>
        </w:rPr>
        <w:t>du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z w:val="22"/>
          <w:szCs w:val="22"/>
        </w:rPr>
        <w:t>l</w:t>
      </w:r>
      <w:r w:rsidRPr="001B4B98">
        <w:rPr>
          <w:rFonts w:asciiTheme="minorHAnsi" w:hAnsiTheme="minorHAnsi"/>
          <w:spacing w:val="2"/>
          <w:sz w:val="22"/>
          <w:szCs w:val="22"/>
        </w:rPr>
        <w:t xml:space="preserve"> E</w:t>
      </w:r>
      <w:r w:rsidRPr="001B4B98">
        <w:rPr>
          <w:rFonts w:asciiTheme="minorHAnsi" w:hAnsiTheme="minorHAnsi"/>
          <w:sz w:val="22"/>
          <w:szCs w:val="22"/>
        </w:rPr>
        <w:t>du</w:t>
      </w:r>
      <w:r w:rsidRPr="001B4B98">
        <w:rPr>
          <w:rFonts w:asciiTheme="minorHAnsi" w:hAnsiTheme="minorHAnsi"/>
          <w:spacing w:val="-3"/>
          <w:sz w:val="22"/>
          <w:szCs w:val="22"/>
        </w:rPr>
        <w:t>ca</w:t>
      </w:r>
      <w:r w:rsidRPr="001B4B98">
        <w:rPr>
          <w:rFonts w:asciiTheme="minorHAnsi" w:hAnsiTheme="minorHAnsi"/>
          <w:spacing w:val="2"/>
          <w:sz w:val="22"/>
          <w:szCs w:val="22"/>
        </w:rPr>
        <w:t>ti</w:t>
      </w:r>
      <w:r w:rsidRPr="001B4B98">
        <w:rPr>
          <w:rFonts w:asciiTheme="minorHAnsi" w:hAnsiTheme="minorHAnsi"/>
          <w:spacing w:val="-10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9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P</w:t>
      </w:r>
      <w:r w:rsidRPr="001B4B98">
        <w:rPr>
          <w:rFonts w:asciiTheme="minorHAnsi" w:hAnsiTheme="minorHAnsi"/>
          <w:spacing w:val="-3"/>
          <w:sz w:val="22"/>
          <w:szCs w:val="22"/>
        </w:rPr>
        <w:t>la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z w:val="22"/>
          <w:szCs w:val="22"/>
        </w:rPr>
        <w:t>s</w:t>
      </w:r>
      <w:r w:rsidRPr="001B4B98">
        <w:rPr>
          <w:rFonts w:asciiTheme="minorHAnsi" w:hAnsiTheme="minorHAnsi"/>
          <w:spacing w:val="-2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-2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5"/>
          <w:sz w:val="22"/>
          <w:szCs w:val="22"/>
        </w:rPr>
        <w:t>p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3"/>
          <w:sz w:val="22"/>
          <w:szCs w:val="22"/>
        </w:rPr>
        <w:t>t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3"/>
          <w:sz w:val="22"/>
          <w:szCs w:val="22"/>
        </w:rPr>
        <w:t>c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z w:val="22"/>
          <w:szCs w:val="22"/>
        </w:rPr>
        <w:t>p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5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sz w:val="22"/>
          <w:szCs w:val="22"/>
        </w:rPr>
        <w:t>i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ng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z w:val="22"/>
          <w:szCs w:val="22"/>
        </w:rPr>
        <w:t>g</w:t>
      </w:r>
      <w:r w:rsidRPr="001B4B98">
        <w:rPr>
          <w:rFonts w:asciiTheme="minorHAnsi" w:hAnsiTheme="minorHAnsi"/>
          <w:spacing w:val="-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m</w:t>
      </w:r>
      <w:r w:rsidRPr="001B4B98">
        <w:rPr>
          <w:rFonts w:asciiTheme="minorHAnsi" w:hAnsiTheme="minorHAnsi"/>
          <w:spacing w:val="-3"/>
          <w:sz w:val="22"/>
          <w:szCs w:val="22"/>
        </w:rPr>
        <w:t>ee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pacing w:val="-3"/>
          <w:sz w:val="22"/>
          <w:szCs w:val="22"/>
        </w:rPr>
        <w:t>i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z w:val="22"/>
          <w:szCs w:val="22"/>
        </w:rPr>
        <w:t>gs</w:t>
      </w:r>
      <w:r w:rsidRPr="001B4B98">
        <w:rPr>
          <w:rFonts w:asciiTheme="minorHAnsi" w:hAnsiTheme="minorHAnsi"/>
          <w:spacing w:val="-3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5"/>
          <w:sz w:val="22"/>
          <w:szCs w:val="22"/>
        </w:rPr>
        <w:t>fo</w:t>
      </w:r>
      <w:r w:rsidRPr="001B4B98">
        <w:rPr>
          <w:rFonts w:asciiTheme="minorHAnsi" w:hAnsiTheme="minorHAnsi"/>
          <w:sz w:val="22"/>
          <w:szCs w:val="22"/>
        </w:rPr>
        <w:t>r</w:t>
      </w:r>
      <w:r w:rsidRPr="001B4B98">
        <w:rPr>
          <w:rFonts w:asciiTheme="minorHAnsi" w:hAnsiTheme="minorHAnsi"/>
          <w:spacing w:val="8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pacing w:val="-8"/>
          <w:sz w:val="22"/>
          <w:szCs w:val="22"/>
        </w:rPr>
        <w:t>c</w:t>
      </w:r>
      <w:r w:rsidRPr="001B4B98">
        <w:rPr>
          <w:rFonts w:asciiTheme="minorHAnsi" w:hAnsiTheme="minorHAnsi"/>
          <w:sz w:val="22"/>
          <w:szCs w:val="22"/>
        </w:rPr>
        <w:t>h</w:t>
      </w:r>
      <w:r w:rsidRPr="001B4B98">
        <w:rPr>
          <w:rFonts w:asciiTheme="minorHAnsi" w:hAnsiTheme="minorHAnsi"/>
          <w:spacing w:val="8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5"/>
          <w:sz w:val="22"/>
          <w:szCs w:val="22"/>
        </w:rPr>
        <w:t>g</w:t>
      </w:r>
      <w:r w:rsidRPr="001B4B98">
        <w:rPr>
          <w:rFonts w:asciiTheme="minorHAnsi" w:hAnsiTheme="minorHAnsi"/>
          <w:sz w:val="22"/>
          <w:szCs w:val="22"/>
        </w:rPr>
        <w:t>r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z w:val="22"/>
          <w:szCs w:val="22"/>
        </w:rPr>
        <w:t>de</w:t>
      </w:r>
      <w:r w:rsidRPr="001B4B98">
        <w:rPr>
          <w:rFonts w:asciiTheme="minorHAnsi" w:hAnsiTheme="minorHAnsi"/>
          <w:spacing w:val="-6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w w:val="101"/>
          <w:sz w:val="22"/>
          <w:szCs w:val="22"/>
        </w:rPr>
        <w:t>l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-5"/>
          <w:sz w:val="22"/>
          <w:szCs w:val="22"/>
        </w:rPr>
        <w:t>v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2"/>
          <w:sz w:val="22"/>
          <w:szCs w:val="22"/>
        </w:rPr>
        <w:t>l.</w:t>
      </w:r>
    </w:p>
    <w:p w14:paraId="22163CE7" w14:textId="77777777" w:rsidR="00FE7F87" w:rsidRPr="001B4B98" w:rsidRDefault="00FE7F87">
      <w:pPr>
        <w:spacing w:before="6" w:line="220" w:lineRule="exact"/>
        <w:rPr>
          <w:rFonts w:asciiTheme="minorHAnsi" w:hAnsiTheme="minorHAnsi"/>
          <w:sz w:val="22"/>
          <w:szCs w:val="22"/>
        </w:rPr>
      </w:pPr>
    </w:p>
    <w:p w14:paraId="4A2B1C58" w14:textId="12B11838" w:rsidR="00FE7F87" w:rsidRPr="001B4B98" w:rsidRDefault="001B4B98">
      <w:pPr>
        <w:ind w:left="480" w:right="91"/>
        <w:jc w:val="both"/>
        <w:rPr>
          <w:rFonts w:asciiTheme="minorHAnsi" w:hAnsiTheme="minorHAnsi"/>
          <w:sz w:val="22"/>
          <w:szCs w:val="22"/>
        </w:rPr>
      </w:pPr>
      <w:r w:rsidRPr="001B4B98">
        <w:rPr>
          <w:rFonts w:asciiTheme="minorHAnsi" w:hAnsiTheme="minorHAnsi"/>
          <w:b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b/>
          <w:sz w:val="22"/>
          <w:szCs w:val="22"/>
        </w:rPr>
        <w:t>t</w:t>
      </w:r>
      <w:r w:rsidRPr="001B4B98">
        <w:rPr>
          <w:rFonts w:asciiTheme="minorHAnsi" w:hAnsiTheme="minorHAnsi"/>
          <w:b/>
          <w:spacing w:val="-7"/>
          <w:sz w:val="22"/>
          <w:szCs w:val="22"/>
        </w:rPr>
        <w:t>u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d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e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n</w:t>
      </w:r>
      <w:r w:rsidRPr="001B4B98">
        <w:rPr>
          <w:rFonts w:asciiTheme="minorHAnsi" w:hAnsiTheme="minorHAnsi"/>
          <w:b/>
          <w:sz w:val="22"/>
          <w:szCs w:val="22"/>
        </w:rPr>
        <w:t>t</w:t>
      </w:r>
      <w:r w:rsidRPr="001B4B98">
        <w:rPr>
          <w:rFonts w:asciiTheme="minorHAnsi" w:hAnsiTheme="minorHAnsi"/>
          <w:b/>
          <w:spacing w:val="3"/>
          <w:sz w:val="22"/>
          <w:szCs w:val="22"/>
        </w:rPr>
        <w:t xml:space="preserve"> </w:t>
      </w:r>
      <w:r w:rsidRPr="001B4B98">
        <w:rPr>
          <w:rFonts w:asciiTheme="minorHAnsi" w:hAnsiTheme="minorHAnsi"/>
          <w:b/>
          <w:sz w:val="22"/>
          <w:szCs w:val="22"/>
        </w:rPr>
        <w:t>T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e</w:t>
      </w:r>
      <w:r w:rsidRPr="001B4B98">
        <w:rPr>
          <w:rFonts w:asciiTheme="minorHAnsi" w:hAnsiTheme="minorHAnsi"/>
          <w:b/>
          <w:sz w:val="22"/>
          <w:szCs w:val="22"/>
        </w:rPr>
        <w:t>a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c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h</w:t>
      </w:r>
      <w:r w:rsidRPr="001B4B98">
        <w:rPr>
          <w:rFonts w:asciiTheme="minorHAnsi" w:hAnsiTheme="minorHAnsi"/>
          <w:b/>
          <w:spacing w:val="-3"/>
          <w:sz w:val="22"/>
          <w:szCs w:val="22"/>
        </w:rPr>
        <w:t>er</w:t>
      </w:r>
      <w:r w:rsidRPr="001B4B98">
        <w:rPr>
          <w:rFonts w:asciiTheme="minorHAnsi" w:hAnsiTheme="minorHAnsi"/>
          <w:b/>
          <w:sz w:val="22"/>
          <w:szCs w:val="22"/>
        </w:rPr>
        <w:t>,</w:t>
      </w:r>
      <w:r w:rsidRPr="001B4B98">
        <w:rPr>
          <w:rFonts w:asciiTheme="minorHAnsi" w:hAnsiTheme="minorHAnsi"/>
          <w:b/>
          <w:spacing w:val="5"/>
          <w:sz w:val="22"/>
          <w:szCs w:val="22"/>
        </w:rPr>
        <w:t xml:space="preserve"> </w:t>
      </w:r>
      <w:r w:rsidRPr="001B4B98">
        <w:rPr>
          <w:rFonts w:asciiTheme="minorHAnsi" w:hAnsiTheme="minorHAnsi"/>
          <w:b/>
          <w:spacing w:val="-5"/>
          <w:sz w:val="22"/>
          <w:szCs w:val="22"/>
        </w:rPr>
        <w:t>g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r</w:t>
      </w:r>
      <w:r w:rsidRPr="001B4B98">
        <w:rPr>
          <w:rFonts w:asciiTheme="minorHAnsi" w:hAnsiTheme="minorHAnsi"/>
          <w:b/>
          <w:sz w:val="22"/>
          <w:szCs w:val="22"/>
        </w:rPr>
        <w:t>a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d</w:t>
      </w:r>
      <w:r w:rsidRPr="001B4B98">
        <w:rPr>
          <w:rFonts w:asciiTheme="minorHAnsi" w:hAnsiTheme="minorHAnsi"/>
          <w:b/>
          <w:sz w:val="22"/>
          <w:szCs w:val="22"/>
        </w:rPr>
        <w:t xml:space="preserve">e </w:t>
      </w:r>
      <w:r w:rsidRPr="001B4B98">
        <w:rPr>
          <w:rFonts w:asciiTheme="minorHAnsi" w:hAnsiTheme="minorHAnsi"/>
          <w:b/>
          <w:sz w:val="22"/>
          <w:szCs w:val="22"/>
        </w:rPr>
        <w:t>3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 xml:space="preserve"> In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cl</w:t>
      </w:r>
      <w:r w:rsidRPr="001B4B98">
        <w:rPr>
          <w:rFonts w:asciiTheme="minorHAnsi" w:hAnsiTheme="minorHAnsi"/>
          <w:b/>
          <w:spacing w:val="-7"/>
          <w:sz w:val="22"/>
          <w:szCs w:val="22"/>
        </w:rPr>
        <w:t>u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b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b/>
          <w:sz w:val="22"/>
          <w:szCs w:val="22"/>
        </w:rPr>
        <w:t>n</w:t>
      </w:r>
      <w:r w:rsidRPr="001B4B98">
        <w:rPr>
          <w:rFonts w:asciiTheme="minorHAnsi" w:hAnsiTheme="minorHAnsi"/>
          <w:b/>
          <w:spacing w:val="3"/>
          <w:sz w:val="22"/>
          <w:szCs w:val="22"/>
        </w:rPr>
        <w:t xml:space="preserve"> 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C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b/>
          <w:sz w:val="22"/>
          <w:szCs w:val="22"/>
        </w:rPr>
        <w:t>a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ss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r</w:t>
      </w:r>
      <w:r w:rsidRPr="001B4B98">
        <w:rPr>
          <w:rFonts w:asciiTheme="minorHAnsi" w:hAnsiTheme="minorHAnsi"/>
          <w:b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b/>
          <w:sz w:val="22"/>
          <w:szCs w:val="22"/>
        </w:rPr>
        <w:t xml:space="preserve">om                                                            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p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z w:val="22"/>
          <w:szCs w:val="22"/>
        </w:rPr>
        <w:t>.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z w:val="22"/>
          <w:szCs w:val="22"/>
        </w:rPr>
        <w:t>–</w:t>
      </w:r>
      <w:r w:rsidRPr="001B4B98">
        <w:rPr>
          <w:rFonts w:asciiTheme="minorHAnsi" w:hAnsiTheme="minorHAnsi"/>
          <w:spacing w:val="-2"/>
          <w:sz w:val="22"/>
          <w:szCs w:val="22"/>
        </w:rPr>
        <w:t xml:space="preserve"> D</w:t>
      </w:r>
      <w:r w:rsidRPr="001B4B98">
        <w:rPr>
          <w:rFonts w:asciiTheme="minorHAnsi" w:hAnsiTheme="minorHAnsi"/>
          <w:spacing w:val="-3"/>
          <w:sz w:val="22"/>
          <w:szCs w:val="22"/>
        </w:rPr>
        <w:t>ec</w:t>
      </w:r>
      <w:r w:rsidRPr="001B4B98">
        <w:rPr>
          <w:rFonts w:asciiTheme="minorHAnsi" w:hAnsiTheme="minorHAnsi"/>
          <w:sz w:val="22"/>
          <w:szCs w:val="22"/>
        </w:rPr>
        <w:t>.</w:t>
      </w:r>
      <w:r w:rsidRPr="001B4B98">
        <w:rPr>
          <w:rFonts w:asciiTheme="minorHAnsi" w:hAnsiTheme="minorHAnsi"/>
          <w:spacing w:val="5"/>
          <w:sz w:val="22"/>
          <w:szCs w:val="22"/>
        </w:rPr>
        <w:t xml:space="preserve"> </w:t>
      </w:r>
      <w:r w:rsidRPr="001B4B98">
        <w:rPr>
          <w:rFonts w:asciiTheme="minorHAnsi" w:hAnsiTheme="minorHAnsi"/>
          <w:sz w:val="22"/>
          <w:szCs w:val="22"/>
        </w:rPr>
        <w:t>20</w:t>
      </w:r>
      <w:r w:rsidRPr="001B4B98">
        <w:rPr>
          <w:rFonts w:asciiTheme="minorHAnsi" w:hAnsiTheme="minorHAnsi"/>
          <w:spacing w:val="-5"/>
          <w:sz w:val="22"/>
          <w:szCs w:val="22"/>
        </w:rPr>
        <w:t>10</w:t>
      </w:r>
    </w:p>
    <w:p w14:paraId="72EB3F2C" w14:textId="77777777" w:rsidR="00FE7F87" w:rsidRPr="001B4B98" w:rsidRDefault="001B4B98">
      <w:pPr>
        <w:spacing w:line="255" w:lineRule="auto"/>
        <w:ind w:left="840" w:right="79" w:hanging="360"/>
        <w:rPr>
          <w:rFonts w:asciiTheme="minorHAnsi" w:hAnsiTheme="minorHAnsi"/>
          <w:sz w:val="22"/>
          <w:szCs w:val="22"/>
        </w:rPr>
      </w:pPr>
      <w:r w:rsidRPr="001B4B98">
        <w:rPr>
          <w:rFonts w:asciiTheme="minorHAnsi" w:hAnsiTheme="minorHAnsi"/>
          <w:spacing w:val="-2"/>
          <w:sz w:val="22"/>
          <w:szCs w:val="22"/>
        </w:rPr>
        <w:t>M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pacing w:val="5"/>
          <w:sz w:val="22"/>
          <w:szCs w:val="22"/>
        </w:rPr>
        <w:t>nr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 xml:space="preserve">e 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2"/>
          <w:sz w:val="22"/>
          <w:szCs w:val="22"/>
        </w:rPr>
        <w:t>m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z w:val="22"/>
          <w:szCs w:val="22"/>
        </w:rPr>
        <w:t>y</w:t>
      </w:r>
      <w:r w:rsidRPr="001B4B98">
        <w:rPr>
          <w:rFonts w:asciiTheme="minorHAnsi" w:hAnsiTheme="minorHAnsi"/>
          <w:spacing w:val="-6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-3"/>
          <w:sz w:val="22"/>
          <w:szCs w:val="22"/>
        </w:rPr>
        <w:t>c</w:t>
      </w:r>
      <w:r w:rsidRPr="001B4B98">
        <w:rPr>
          <w:rFonts w:asciiTheme="minorHAnsi" w:hAnsiTheme="minorHAnsi"/>
          <w:spacing w:val="5"/>
          <w:sz w:val="22"/>
          <w:szCs w:val="22"/>
        </w:rPr>
        <w:t>h</w:t>
      </w:r>
      <w:r w:rsidRPr="001B4B98">
        <w:rPr>
          <w:rFonts w:asciiTheme="minorHAnsi" w:hAnsiTheme="minorHAnsi"/>
          <w:spacing w:val="-5"/>
          <w:sz w:val="22"/>
          <w:szCs w:val="22"/>
        </w:rPr>
        <w:t>oo</w:t>
      </w:r>
      <w:r w:rsidRPr="001B4B98">
        <w:rPr>
          <w:rFonts w:asciiTheme="minorHAnsi" w:hAnsiTheme="minorHAnsi"/>
          <w:sz w:val="22"/>
          <w:szCs w:val="22"/>
        </w:rPr>
        <w:t>l</w:t>
      </w:r>
      <w:r w:rsidRPr="001B4B98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                    </w:t>
      </w:r>
      <w:r w:rsidRPr="001B4B98">
        <w:rPr>
          <w:rFonts w:asciiTheme="minorHAnsi" w:hAnsiTheme="minorHAnsi"/>
          <w:spacing w:val="28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5"/>
          <w:sz w:val="22"/>
          <w:szCs w:val="22"/>
        </w:rPr>
        <w:t>R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3"/>
          <w:sz w:val="22"/>
          <w:szCs w:val="22"/>
        </w:rPr>
        <w:t>c</w:t>
      </w:r>
      <w:r w:rsidRPr="001B4B98">
        <w:rPr>
          <w:rFonts w:asciiTheme="minorHAnsi" w:hAnsiTheme="minorHAnsi"/>
          <w:spacing w:val="5"/>
          <w:sz w:val="22"/>
          <w:szCs w:val="22"/>
        </w:rPr>
        <w:t>h</w:t>
      </w:r>
      <w:r w:rsidRPr="001B4B98">
        <w:rPr>
          <w:rFonts w:asciiTheme="minorHAnsi" w:hAnsiTheme="minorHAnsi"/>
          <w:spacing w:val="-5"/>
          <w:sz w:val="22"/>
          <w:szCs w:val="22"/>
        </w:rPr>
        <w:t>f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sz w:val="22"/>
          <w:szCs w:val="22"/>
        </w:rPr>
        <w:t>d,</w:t>
      </w:r>
      <w:r w:rsidRPr="001B4B98">
        <w:rPr>
          <w:rFonts w:asciiTheme="minorHAnsi" w:hAnsiTheme="minorHAnsi"/>
          <w:spacing w:val="7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M</w:t>
      </w:r>
      <w:r w:rsidRPr="001B4B98">
        <w:rPr>
          <w:rFonts w:asciiTheme="minorHAnsi" w:hAnsiTheme="minorHAnsi"/>
          <w:sz w:val="22"/>
          <w:szCs w:val="22"/>
        </w:rPr>
        <w:t xml:space="preserve">N </w:t>
      </w:r>
      <w:r w:rsidRPr="001B4B98">
        <w:rPr>
          <w:rFonts w:asciiTheme="minorHAnsi" w:hAnsiTheme="minorHAnsi"/>
          <w:spacing w:val="2"/>
          <w:sz w:val="22"/>
          <w:szCs w:val="22"/>
        </w:rPr>
        <w:t>Ta</w:t>
      </w:r>
      <w:r w:rsidRPr="001B4B98">
        <w:rPr>
          <w:rFonts w:asciiTheme="minorHAnsi" w:hAnsiTheme="minorHAnsi"/>
          <w:sz w:val="22"/>
          <w:szCs w:val="22"/>
        </w:rPr>
        <w:t>u</w:t>
      </w:r>
      <w:r w:rsidRPr="001B4B98">
        <w:rPr>
          <w:rFonts w:asciiTheme="minorHAnsi" w:hAnsiTheme="minorHAnsi"/>
          <w:spacing w:val="-5"/>
          <w:sz w:val="22"/>
          <w:szCs w:val="22"/>
        </w:rPr>
        <w:t>g</w:t>
      </w:r>
      <w:r w:rsidRPr="001B4B98">
        <w:rPr>
          <w:rFonts w:asciiTheme="minorHAnsi" w:hAnsiTheme="minorHAnsi"/>
          <w:sz w:val="22"/>
          <w:szCs w:val="22"/>
        </w:rPr>
        <w:t>ht</w:t>
      </w:r>
      <w:r w:rsidRPr="001B4B98">
        <w:rPr>
          <w:rFonts w:asciiTheme="minorHAnsi" w:hAnsiTheme="minorHAnsi"/>
          <w:spacing w:val="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z w:val="22"/>
          <w:szCs w:val="22"/>
        </w:rPr>
        <w:t>ud</w:t>
      </w:r>
      <w:r w:rsidRPr="001B4B98">
        <w:rPr>
          <w:rFonts w:asciiTheme="minorHAnsi" w:hAnsiTheme="minorHAnsi"/>
          <w:spacing w:val="-8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z w:val="22"/>
          <w:szCs w:val="22"/>
        </w:rPr>
        <w:t>s</w:t>
      </w:r>
      <w:r w:rsidRPr="001B4B98">
        <w:rPr>
          <w:rFonts w:asciiTheme="minorHAnsi" w:hAnsiTheme="minorHAnsi"/>
          <w:spacing w:val="-3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6"/>
          <w:sz w:val="22"/>
          <w:szCs w:val="22"/>
        </w:rPr>
        <w:t>w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3"/>
          <w:sz w:val="22"/>
          <w:szCs w:val="22"/>
        </w:rPr>
        <w:t>t</w:t>
      </w:r>
      <w:r w:rsidRPr="001B4B98">
        <w:rPr>
          <w:rFonts w:asciiTheme="minorHAnsi" w:hAnsiTheme="minorHAnsi"/>
          <w:sz w:val="22"/>
          <w:szCs w:val="22"/>
        </w:rPr>
        <w:t>h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spacing w:val="-3"/>
          <w:sz w:val="22"/>
          <w:szCs w:val="22"/>
        </w:rPr>
        <w:t>ea</w:t>
      </w:r>
      <w:r w:rsidRPr="001B4B98">
        <w:rPr>
          <w:rFonts w:asciiTheme="minorHAnsi" w:hAnsiTheme="minorHAnsi"/>
          <w:sz w:val="22"/>
          <w:szCs w:val="22"/>
        </w:rPr>
        <w:t>r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-3"/>
          <w:sz w:val="22"/>
          <w:szCs w:val="22"/>
        </w:rPr>
        <w:t>i</w:t>
      </w:r>
      <w:r w:rsidRPr="001B4B98">
        <w:rPr>
          <w:rFonts w:asciiTheme="minorHAnsi" w:hAnsiTheme="minorHAnsi"/>
          <w:sz w:val="22"/>
          <w:szCs w:val="22"/>
        </w:rPr>
        <w:t>ng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5"/>
          <w:sz w:val="22"/>
          <w:szCs w:val="22"/>
        </w:rPr>
        <w:t>d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pacing w:val="-5"/>
          <w:sz w:val="22"/>
          <w:szCs w:val="22"/>
        </w:rPr>
        <w:t>b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3"/>
          <w:sz w:val="22"/>
          <w:szCs w:val="22"/>
        </w:rPr>
        <w:t>l</w:t>
      </w:r>
      <w:r w:rsidRPr="001B4B98">
        <w:rPr>
          <w:rFonts w:asciiTheme="minorHAnsi" w:hAnsiTheme="minorHAnsi"/>
          <w:spacing w:val="2"/>
          <w:sz w:val="22"/>
          <w:szCs w:val="22"/>
        </w:rPr>
        <w:t>iti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z w:val="22"/>
          <w:szCs w:val="22"/>
        </w:rPr>
        <w:t>,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ADD</w:t>
      </w:r>
      <w:r w:rsidRPr="001B4B98">
        <w:rPr>
          <w:rFonts w:asciiTheme="minorHAnsi" w:hAnsiTheme="minorHAnsi"/>
          <w:spacing w:val="2"/>
          <w:sz w:val="22"/>
          <w:szCs w:val="22"/>
        </w:rPr>
        <w:t>/</w:t>
      </w:r>
      <w:r w:rsidRPr="001B4B98">
        <w:rPr>
          <w:rFonts w:asciiTheme="minorHAnsi" w:hAnsiTheme="minorHAnsi"/>
          <w:spacing w:val="-2"/>
          <w:sz w:val="22"/>
          <w:szCs w:val="22"/>
        </w:rPr>
        <w:t>AD</w:t>
      </w:r>
      <w:r w:rsidRPr="001B4B98">
        <w:rPr>
          <w:rFonts w:asciiTheme="minorHAnsi" w:hAnsiTheme="minorHAnsi"/>
          <w:spacing w:val="-6"/>
          <w:sz w:val="22"/>
          <w:szCs w:val="22"/>
        </w:rPr>
        <w:t>H</w:t>
      </w:r>
      <w:r w:rsidRPr="001B4B98">
        <w:rPr>
          <w:rFonts w:asciiTheme="minorHAnsi" w:hAnsiTheme="minorHAnsi"/>
          <w:spacing w:val="-2"/>
          <w:sz w:val="22"/>
          <w:szCs w:val="22"/>
        </w:rPr>
        <w:t>D</w:t>
      </w:r>
      <w:r w:rsidRPr="001B4B98">
        <w:rPr>
          <w:rFonts w:asciiTheme="minorHAnsi" w:hAnsiTheme="minorHAnsi"/>
          <w:sz w:val="22"/>
          <w:szCs w:val="22"/>
        </w:rPr>
        <w:t>,</w:t>
      </w:r>
      <w:r w:rsidRPr="001B4B98">
        <w:rPr>
          <w:rFonts w:asciiTheme="minorHAnsi" w:hAnsiTheme="minorHAnsi"/>
          <w:spacing w:val="6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z w:val="22"/>
          <w:szCs w:val="22"/>
        </w:rPr>
        <w:t>nd</w:t>
      </w:r>
      <w:r w:rsidRPr="001B4B98">
        <w:rPr>
          <w:rFonts w:asciiTheme="minorHAnsi" w:hAnsiTheme="minorHAnsi"/>
          <w:spacing w:val="-2"/>
          <w:sz w:val="22"/>
          <w:szCs w:val="22"/>
        </w:rPr>
        <w:t xml:space="preserve"> As</w:t>
      </w:r>
      <w:r w:rsidRPr="001B4B98">
        <w:rPr>
          <w:rFonts w:asciiTheme="minorHAnsi" w:hAnsiTheme="minorHAnsi"/>
          <w:sz w:val="22"/>
          <w:szCs w:val="22"/>
        </w:rPr>
        <w:t>p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z w:val="22"/>
          <w:szCs w:val="22"/>
        </w:rPr>
        <w:t>g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z w:val="22"/>
          <w:szCs w:val="22"/>
        </w:rPr>
        <w:t>’s</w:t>
      </w:r>
      <w:r w:rsidRPr="001B4B98">
        <w:rPr>
          <w:rFonts w:asciiTheme="minorHAnsi" w:hAnsiTheme="minorHAnsi"/>
          <w:spacing w:val="-4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-10"/>
          <w:sz w:val="22"/>
          <w:szCs w:val="22"/>
        </w:rPr>
        <w:t>y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pacing w:val="2"/>
          <w:sz w:val="22"/>
          <w:szCs w:val="22"/>
        </w:rPr>
        <w:t>m</w:t>
      </w:r>
      <w:r w:rsidRPr="001B4B98">
        <w:rPr>
          <w:rFonts w:asciiTheme="minorHAnsi" w:hAnsiTheme="minorHAnsi"/>
          <w:spacing w:val="-3"/>
          <w:sz w:val="22"/>
          <w:szCs w:val="22"/>
        </w:rPr>
        <w:t>e.</w:t>
      </w:r>
    </w:p>
    <w:p w14:paraId="45E367B5" w14:textId="77777777" w:rsidR="00FE7F87" w:rsidRPr="001B4B98" w:rsidRDefault="001B4B98">
      <w:pPr>
        <w:ind w:left="893" w:right="1822" w:hanging="53"/>
        <w:rPr>
          <w:rFonts w:asciiTheme="minorHAnsi" w:hAnsiTheme="minorHAnsi"/>
          <w:sz w:val="22"/>
          <w:szCs w:val="22"/>
        </w:rPr>
      </w:pPr>
      <w:r w:rsidRPr="001B4B98">
        <w:rPr>
          <w:rFonts w:asciiTheme="minorHAnsi" w:hAnsiTheme="minorHAnsi"/>
          <w:sz w:val="22"/>
          <w:szCs w:val="22"/>
        </w:rPr>
        <w:t>C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pacing w:val="2"/>
          <w:sz w:val="22"/>
          <w:szCs w:val="22"/>
        </w:rPr>
        <w:t>lla</w:t>
      </w:r>
      <w:r w:rsidRPr="001B4B98">
        <w:rPr>
          <w:rFonts w:asciiTheme="minorHAnsi" w:hAnsiTheme="minorHAnsi"/>
          <w:spacing w:val="-5"/>
          <w:sz w:val="22"/>
          <w:szCs w:val="22"/>
        </w:rPr>
        <w:t>bo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2"/>
          <w:sz w:val="22"/>
          <w:szCs w:val="22"/>
        </w:rPr>
        <w:t>at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6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6"/>
          <w:sz w:val="22"/>
          <w:szCs w:val="22"/>
        </w:rPr>
        <w:t>w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3"/>
          <w:sz w:val="22"/>
          <w:szCs w:val="22"/>
        </w:rPr>
        <w:t>t</w:t>
      </w:r>
      <w:r w:rsidRPr="001B4B98">
        <w:rPr>
          <w:rFonts w:asciiTheme="minorHAnsi" w:hAnsiTheme="minorHAnsi"/>
          <w:sz w:val="22"/>
          <w:szCs w:val="22"/>
        </w:rPr>
        <w:t>h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z w:val="22"/>
          <w:szCs w:val="22"/>
        </w:rPr>
        <w:t>p</w:t>
      </w:r>
      <w:r w:rsidRPr="001B4B98">
        <w:rPr>
          <w:rFonts w:asciiTheme="minorHAnsi" w:hAnsiTheme="minorHAnsi"/>
          <w:spacing w:val="-3"/>
          <w:sz w:val="22"/>
          <w:szCs w:val="22"/>
        </w:rPr>
        <w:t>ec</w:t>
      </w:r>
      <w:r w:rsidRPr="001B4B98">
        <w:rPr>
          <w:rFonts w:asciiTheme="minorHAnsi" w:hAnsiTheme="minorHAnsi"/>
          <w:spacing w:val="2"/>
          <w:sz w:val="22"/>
          <w:szCs w:val="22"/>
        </w:rPr>
        <w:t>ia</w:t>
      </w:r>
      <w:r w:rsidRPr="001B4B98">
        <w:rPr>
          <w:rFonts w:asciiTheme="minorHAnsi" w:hAnsiTheme="minorHAnsi"/>
          <w:sz w:val="22"/>
          <w:szCs w:val="22"/>
        </w:rPr>
        <w:t>l</w:t>
      </w:r>
      <w:r w:rsidRPr="001B4B98">
        <w:rPr>
          <w:rFonts w:asciiTheme="minorHAnsi" w:hAnsiTheme="minorHAnsi"/>
          <w:spacing w:val="2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du</w:t>
      </w:r>
      <w:r w:rsidRPr="001B4B98">
        <w:rPr>
          <w:rFonts w:asciiTheme="minorHAnsi" w:hAnsiTheme="minorHAnsi"/>
          <w:spacing w:val="-3"/>
          <w:sz w:val="22"/>
          <w:szCs w:val="22"/>
        </w:rPr>
        <w:t>c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pacing w:val="-3"/>
          <w:sz w:val="22"/>
          <w:szCs w:val="22"/>
        </w:rPr>
        <w:t>t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pacing w:val="-8"/>
          <w:sz w:val="22"/>
          <w:szCs w:val="22"/>
        </w:rPr>
        <w:t>c</w:t>
      </w:r>
      <w:r w:rsidRPr="001B4B98">
        <w:rPr>
          <w:rFonts w:asciiTheme="minorHAnsi" w:hAnsiTheme="minorHAnsi"/>
          <w:spacing w:val="5"/>
          <w:sz w:val="22"/>
          <w:szCs w:val="22"/>
        </w:rPr>
        <w:t>h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r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z w:val="22"/>
          <w:szCs w:val="22"/>
        </w:rPr>
        <w:t>nd</w:t>
      </w:r>
      <w:r w:rsidRPr="001B4B98">
        <w:rPr>
          <w:rFonts w:asciiTheme="minorHAnsi" w:hAnsiTheme="minorHAnsi"/>
          <w:spacing w:val="3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pacing w:val="-3"/>
          <w:sz w:val="22"/>
          <w:szCs w:val="22"/>
        </w:rPr>
        <w:t>t</w:t>
      </w:r>
      <w:r w:rsidRPr="001B4B98">
        <w:rPr>
          <w:rFonts w:asciiTheme="minorHAnsi" w:hAnsiTheme="minorHAnsi"/>
          <w:spacing w:val="5"/>
          <w:sz w:val="22"/>
          <w:szCs w:val="22"/>
        </w:rPr>
        <w:t>h</w:t>
      </w:r>
      <w:r w:rsidRPr="001B4B98">
        <w:rPr>
          <w:rFonts w:asciiTheme="minorHAnsi" w:hAnsiTheme="minorHAnsi"/>
          <w:spacing w:val="-8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r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m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2"/>
          <w:sz w:val="22"/>
          <w:szCs w:val="22"/>
        </w:rPr>
        <w:t>m</w:t>
      </w:r>
      <w:r w:rsidRPr="001B4B98">
        <w:rPr>
          <w:rFonts w:asciiTheme="minorHAnsi" w:hAnsiTheme="minorHAnsi"/>
          <w:spacing w:val="-5"/>
          <w:sz w:val="22"/>
          <w:szCs w:val="22"/>
        </w:rPr>
        <w:t>b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z w:val="22"/>
          <w:szCs w:val="22"/>
        </w:rPr>
        <w:t>s</w:t>
      </w:r>
      <w:r w:rsidRPr="001B4B98">
        <w:rPr>
          <w:rFonts w:asciiTheme="minorHAnsi" w:hAnsiTheme="minorHAnsi"/>
          <w:spacing w:val="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f</w:t>
      </w:r>
      <w:r w:rsidRPr="001B4B98">
        <w:rPr>
          <w:rFonts w:asciiTheme="minorHAnsi" w:hAnsiTheme="minorHAnsi"/>
          <w:spacing w:val="-2"/>
          <w:sz w:val="22"/>
          <w:szCs w:val="22"/>
        </w:rPr>
        <w:t xml:space="preserve"> </w:t>
      </w:r>
      <w:r w:rsidRPr="001B4B98">
        <w:rPr>
          <w:rFonts w:asciiTheme="minorHAnsi" w:hAnsiTheme="minorHAnsi"/>
          <w:sz w:val="22"/>
          <w:szCs w:val="22"/>
        </w:rPr>
        <w:t>a</w:t>
      </w:r>
      <w:r w:rsidRPr="001B4B98">
        <w:rPr>
          <w:rFonts w:asciiTheme="minorHAnsi" w:hAnsiTheme="minorHAnsi"/>
          <w:spacing w:val="5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5"/>
          <w:sz w:val="22"/>
          <w:szCs w:val="22"/>
        </w:rPr>
        <w:t>p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5"/>
          <w:sz w:val="22"/>
          <w:szCs w:val="22"/>
        </w:rPr>
        <w:t>of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-2"/>
          <w:sz w:val="22"/>
          <w:szCs w:val="22"/>
        </w:rPr>
        <w:t>ss</w:t>
      </w:r>
      <w:r w:rsidRPr="001B4B98">
        <w:rPr>
          <w:rFonts w:asciiTheme="minorHAnsi" w:hAnsiTheme="minorHAnsi"/>
          <w:spacing w:val="6"/>
          <w:sz w:val="22"/>
          <w:szCs w:val="22"/>
        </w:rPr>
        <w:t>i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z w:val="22"/>
          <w:szCs w:val="22"/>
        </w:rPr>
        <w:t>l</w:t>
      </w:r>
      <w:r w:rsidRPr="001B4B98">
        <w:rPr>
          <w:rFonts w:asciiTheme="minorHAnsi" w:hAnsiTheme="minorHAnsi"/>
          <w:spacing w:val="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w w:val="101"/>
          <w:sz w:val="22"/>
          <w:szCs w:val="22"/>
        </w:rPr>
        <w:t>t</w:t>
      </w:r>
      <w:r w:rsidRPr="001B4B98">
        <w:rPr>
          <w:rFonts w:asciiTheme="minorHAnsi" w:hAnsiTheme="minorHAnsi"/>
          <w:spacing w:val="-3"/>
          <w:sz w:val="22"/>
          <w:szCs w:val="22"/>
        </w:rPr>
        <w:t xml:space="preserve">eam 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z w:val="22"/>
          <w:szCs w:val="22"/>
        </w:rPr>
        <w:t>o</w:t>
      </w:r>
      <w:r w:rsidRPr="001B4B98">
        <w:rPr>
          <w:rFonts w:asciiTheme="minorHAnsi" w:hAnsiTheme="minorHAnsi"/>
          <w:spacing w:val="-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sz w:val="22"/>
          <w:szCs w:val="22"/>
        </w:rPr>
        <w:t>c</w:t>
      </w:r>
      <w:r w:rsidRPr="001B4B98">
        <w:rPr>
          <w:rFonts w:asciiTheme="minorHAnsi" w:hAnsiTheme="minorHAnsi"/>
          <w:spacing w:val="-5"/>
          <w:sz w:val="22"/>
          <w:szCs w:val="22"/>
        </w:rPr>
        <w:t>oo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-3"/>
          <w:sz w:val="22"/>
          <w:szCs w:val="22"/>
        </w:rPr>
        <w:t>i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2"/>
          <w:sz w:val="22"/>
          <w:szCs w:val="22"/>
        </w:rPr>
        <w:t>at</w:t>
      </w:r>
      <w:r w:rsidRPr="001B4B98">
        <w:rPr>
          <w:rFonts w:asciiTheme="minorHAnsi" w:hAnsiTheme="minorHAnsi"/>
          <w:sz w:val="22"/>
          <w:szCs w:val="22"/>
        </w:rPr>
        <w:t>e</w:t>
      </w:r>
      <w:r w:rsidRPr="001B4B98">
        <w:rPr>
          <w:rFonts w:asciiTheme="minorHAnsi" w:hAnsiTheme="minorHAnsi"/>
          <w:spacing w:val="-3"/>
          <w:sz w:val="22"/>
          <w:szCs w:val="22"/>
        </w:rPr>
        <w:t xml:space="preserve"> 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5"/>
          <w:sz w:val="22"/>
          <w:szCs w:val="22"/>
        </w:rPr>
        <w:t>ff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-3"/>
          <w:sz w:val="22"/>
          <w:szCs w:val="22"/>
        </w:rPr>
        <w:t>t</w:t>
      </w:r>
      <w:r w:rsidRPr="001B4B98">
        <w:rPr>
          <w:rFonts w:asciiTheme="minorHAnsi" w:hAnsiTheme="minorHAnsi"/>
          <w:spacing w:val="2"/>
          <w:sz w:val="22"/>
          <w:szCs w:val="22"/>
        </w:rPr>
        <w:t>iat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sz w:val="22"/>
          <w:szCs w:val="22"/>
        </w:rPr>
        <w:t>i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-6"/>
          <w:sz w:val="22"/>
          <w:szCs w:val="22"/>
        </w:rPr>
        <w:t>s</w:t>
      </w:r>
      <w:r w:rsidRPr="001B4B98">
        <w:rPr>
          <w:rFonts w:asciiTheme="minorHAnsi" w:hAnsiTheme="minorHAnsi"/>
          <w:spacing w:val="-3"/>
          <w:sz w:val="22"/>
          <w:szCs w:val="22"/>
        </w:rPr>
        <w:t>t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z w:val="22"/>
          <w:szCs w:val="22"/>
        </w:rPr>
        <w:t>u</w:t>
      </w:r>
      <w:r w:rsidRPr="001B4B98">
        <w:rPr>
          <w:rFonts w:asciiTheme="minorHAnsi" w:hAnsiTheme="minorHAnsi"/>
          <w:spacing w:val="-3"/>
          <w:sz w:val="22"/>
          <w:szCs w:val="22"/>
        </w:rPr>
        <w:t>c</w:t>
      </w:r>
      <w:r w:rsidRPr="001B4B98">
        <w:rPr>
          <w:rFonts w:asciiTheme="minorHAnsi" w:hAnsiTheme="minorHAnsi"/>
          <w:spacing w:val="2"/>
          <w:sz w:val="22"/>
          <w:szCs w:val="22"/>
        </w:rPr>
        <w:t>ti</w:t>
      </w:r>
      <w:r w:rsidRPr="001B4B98">
        <w:rPr>
          <w:rFonts w:asciiTheme="minorHAnsi" w:hAnsiTheme="minorHAnsi"/>
          <w:spacing w:val="-10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5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z w:val="22"/>
          <w:szCs w:val="22"/>
        </w:rPr>
        <w:t>o</w:t>
      </w:r>
      <w:r w:rsidRPr="001B4B98">
        <w:rPr>
          <w:rFonts w:asciiTheme="minorHAnsi" w:hAnsiTheme="minorHAnsi"/>
          <w:spacing w:val="-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m</w:t>
      </w:r>
      <w:r w:rsidRPr="001B4B98">
        <w:rPr>
          <w:rFonts w:asciiTheme="minorHAnsi" w:hAnsiTheme="minorHAnsi"/>
          <w:spacing w:val="-3"/>
          <w:sz w:val="22"/>
          <w:szCs w:val="22"/>
        </w:rPr>
        <w:t>ee</w:t>
      </w:r>
      <w:r w:rsidRPr="001B4B98">
        <w:rPr>
          <w:rFonts w:asciiTheme="minorHAnsi" w:hAnsiTheme="minorHAnsi"/>
          <w:sz w:val="22"/>
          <w:szCs w:val="22"/>
        </w:rPr>
        <w:t>t</w:t>
      </w:r>
      <w:r w:rsidRPr="001B4B98">
        <w:rPr>
          <w:rFonts w:asciiTheme="minorHAnsi" w:hAnsiTheme="minorHAnsi"/>
          <w:spacing w:val="5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sz w:val="22"/>
          <w:szCs w:val="22"/>
        </w:rPr>
        <w:t>t</w:t>
      </w:r>
      <w:r w:rsidRPr="001B4B98">
        <w:rPr>
          <w:rFonts w:asciiTheme="minorHAnsi" w:hAnsiTheme="minorHAnsi"/>
          <w:spacing w:val="5"/>
          <w:sz w:val="22"/>
          <w:szCs w:val="22"/>
        </w:rPr>
        <w:t>h</w:t>
      </w:r>
      <w:r w:rsidRPr="001B4B98">
        <w:rPr>
          <w:rFonts w:asciiTheme="minorHAnsi" w:hAnsiTheme="minorHAnsi"/>
          <w:sz w:val="22"/>
          <w:szCs w:val="22"/>
        </w:rPr>
        <w:t>e</w:t>
      </w:r>
      <w:r w:rsidRPr="001B4B98">
        <w:rPr>
          <w:rFonts w:asciiTheme="minorHAnsi" w:hAnsiTheme="minorHAnsi"/>
          <w:spacing w:val="-9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-3"/>
          <w:sz w:val="22"/>
          <w:szCs w:val="22"/>
        </w:rPr>
        <w:t>ee</w:t>
      </w:r>
      <w:r w:rsidRPr="001B4B98">
        <w:rPr>
          <w:rFonts w:asciiTheme="minorHAnsi" w:hAnsiTheme="minorHAnsi"/>
          <w:sz w:val="22"/>
          <w:szCs w:val="22"/>
        </w:rPr>
        <w:t>ds</w:t>
      </w:r>
      <w:r w:rsidRPr="001B4B98">
        <w:rPr>
          <w:rFonts w:asciiTheme="minorHAnsi" w:hAnsiTheme="minorHAnsi"/>
          <w:spacing w:val="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f</w:t>
      </w:r>
      <w:r w:rsidRPr="001B4B98">
        <w:rPr>
          <w:rFonts w:asciiTheme="minorHAnsi" w:hAnsiTheme="minorHAnsi"/>
          <w:spacing w:val="3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al</w:t>
      </w:r>
      <w:r w:rsidRPr="001B4B98">
        <w:rPr>
          <w:rFonts w:asciiTheme="minorHAnsi" w:hAnsiTheme="minorHAnsi"/>
          <w:sz w:val="22"/>
          <w:szCs w:val="22"/>
        </w:rPr>
        <w:t>l</w:t>
      </w:r>
      <w:r w:rsidRPr="001B4B98">
        <w:rPr>
          <w:rFonts w:asciiTheme="minorHAnsi" w:hAnsiTheme="minorHAnsi"/>
          <w:spacing w:val="2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2"/>
          <w:w w:val="101"/>
          <w:sz w:val="22"/>
          <w:szCs w:val="22"/>
        </w:rPr>
        <w:t>t</w:t>
      </w:r>
      <w:r w:rsidRPr="001B4B98">
        <w:rPr>
          <w:rFonts w:asciiTheme="minorHAnsi" w:hAnsiTheme="minorHAnsi"/>
          <w:sz w:val="22"/>
          <w:szCs w:val="22"/>
        </w:rPr>
        <w:t>ud</w:t>
      </w:r>
      <w:r w:rsidRPr="001B4B98">
        <w:rPr>
          <w:rFonts w:asciiTheme="minorHAnsi" w:hAnsiTheme="minorHAnsi"/>
          <w:spacing w:val="-8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2"/>
          <w:w w:val="101"/>
          <w:sz w:val="22"/>
          <w:szCs w:val="22"/>
        </w:rPr>
        <w:t>t</w:t>
      </w:r>
      <w:r w:rsidRPr="001B4B98">
        <w:rPr>
          <w:rFonts w:asciiTheme="minorHAnsi" w:hAnsiTheme="minorHAnsi"/>
          <w:spacing w:val="-2"/>
          <w:sz w:val="22"/>
          <w:szCs w:val="22"/>
        </w:rPr>
        <w:t>s.</w:t>
      </w:r>
    </w:p>
    <w:p w14:paraId="400E53CF" w14:textId="77777777" w:rsidR="00FE7F87" w:rsidRPr="001B4B98" w:rsidRDefault="001B4B98">
      <w:pPr>
        <w:spacing w:line="240" w:lineRule="exact"/>
        <w:ind w:left="840"/>
        <w:rPr>
          <w:rFonts w:asciiTheme="minorHAnsi" w:hAnsiTheme="minorHAnsi"/>
          <w:sz w:val="22"/>
          <w:szCs w:val="22"/>
        </w:rPr>
      </w:pPr>
      <w:r w:rsidRPr="001B4B98">
        <w:rPr>
          <w:rFonts w:asciiTheme="minorHAnsi" w:hAnsiTheme="minorHAnsi"/>
          <w:spacing w:val="2"/>
          <w:position w:val="-1"/>
          <w:sz w:val="22"/>
          <w:szCs w:val="22"/>
        </w:rPr>
        <w:t>T</w:t>
      </w:r>
      <w:r w:rsidRPr="001B4B98">
        <w:rPr>
          <w:rFonts w:asciiTheme="minorHAnsi" w:hAnsiTheme="minorHAnsi"/>
          <w:spacing w:val="-3"/>
          <w:position w:val="-1"/>
          <w:sz w:val="22"/>
          <w:szCs w:val="22"/>
        </w:rPr>
        <w:t>e</w:t>
      </w:r>
      <w:r w:rsidRPr="001B4B98">
        <w:rPr>
          <w:rFonts w:asciiTheme="minorHAnsi" w:hAnsiTheme="minorHAnsi"/>
          <w:spacing w:val="2"/>
          <w:position w:val="-1"/>
          <w:sz w:val="22"/>
          <w:szCs w:val="22"/>
        </w:rPr>
        <w:t>am</w:t>
      </w:r>
      <w:r w:rsidRPr="001B4B98">
        <w:rPr>
          <w:rFonts w:asciiTheme="minorHAnsi" w:hAnsiTheme="minorHAnsi"/>
          <w:spacing w:val="-3"/>
          <w:position w:val="-1"/>
          <w:sz w:val="22"/>
          <w:szCs w:val="22"/>
        </w:rPr>
        <w:t>e</w:t>
      </w:r>
      <w:r w:rsidRPr="001B4B98">
        <w:rPr>
          <w:rFonts w:asciiTheme="minorHAnsi" w:hAnsiTheme="minorHAnsi"/>
          <w:position w:val="-1"/>
          <w:sz w:val="22"/>
          <w:szCs w:val="22"/>
        </w:rPr>
        <w:t>d</w:t>
      </w:r>
      <w:r w:rsidRPr="001B4B98">
        <w:rPr>
          <w:rFonts w:asciiTheme="minorHAnsi" w:hAnsiTheme="minorHAnsi"/>
          <w:spacing w:val="3"/>
          <w:position w:val="-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6"/>
          <w:position w:val="-1"/>
          <w:sz w:val="22"/>
          <w:szCs w:val="22"/>
        </w:rPr>
        <w:t>w</w:t>
      </w:r>
      <w:r w:rsidRPr="001B4B98">
        <w:rPr>
          <w:rFonts w:asciiTheme="minorHAnsi" w:hAnsiTheme="minorHAnsi"/>
          <w:spacing w:val="2"/>
          <w:position w:val="-1"/>
          <w:sz w:val="22"/>
          <w:szCs w:val="22"/>
        </w:rPr>
        <w:t>i</w:t>
      </w:r>
      <w:r w:rsidRPr="001B4B98">
        <w:rPr>
          <w:rFonts w:asciiTheme="minorHAnsi" w:hAnsiTheme="minorHAnsi"/>
          <w:spacing w:val="-3"/>
          <w:position w:val="-1"/>
          <w:sz w:val="22"/>
          <w:szCs w:val="22"/>
        </w:rPr>
        <w:t>t</w:t>
      </w:r>
      <w:r w:rsidRPr="001B4B98">
        <w:rPr>
          <w:rFonts w:asciiTheme="minorHAnsi" w:hAnsiTheme="minorHAnsi"/>
          <w:position w:val="-1"/>
          <w:sz w:val="22"/>
          <w:szCs w:val="22"/>
        </w:rPr>
        <w:t>h</w:t>
      </w:r>
      <w:r w:rsidRPr="001B4B98">
        <w:rPr>
          <w:rFonts w:asciiTheme="minorHAnsi" w:hAnsiTheme="minorHAnsi"/>
          <w:spacing w:val="4"/>
          <w:position w:val="-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position w:val="-1"/>
          <w:sz w:val="22"/>
          <w:szCs w:val="22"/>
        </w:rPr>
        <w:t>a</w:t>
      </w:r>
      <w:r w:rsidRPr="001B4B98">
        <w:rPr>
          <w:rFonts w:asciiTheme="minorHAnsi" w:hAnsiTheme="minorHAnsi"/>
          <w:spacing w:val="5"/>
          <w:position w:val="-1"/>
          <w:sz w:val="22"/>
          <w:szCs w:val="22"/>
        </w:rPr>
        <w:t>n</w:t>
      </w:r>
      <w:r w:rsidRPr="001B4B98">
        <w:rPr>
          <w:rFonts w:asciiTheme="minorHAnsi" w:hAnsiTheme="minorHAnsi"/>
          <w:spacing w:val="-5"/>
          <w:position w:val="-1"/>
          <w:sz w:val="22"/>
          <w:szCs w:val="22"/>
        </w:rPr>
        <w:t>o</w:t>
      </w:r>
      <w:r w:rsidRPr="001B4B98">
        <w:rPr>
          <w:rFonts w:asciiTheme="minorHAnsi" w:hAnsiTheme="minorHAnsi"/>
          <w:spacing w:val="-3"/>
          <w:position w:val="-1"/>
          <w:sz w:val="22"/>
          <w:szCs w:val="22"/>
        </w:rPr>
        <w:t>t</w:t>
      </w:r>
      <w:r w:rsidRPr="001B4B98">
        <w:rPr>
          <w:rFonts w:asciiTheme="minorHAnsi" w:hAnsiTheme="minorHAnsi"/>
          <w:spacing w:val="5"/>
          <w:position w:val="-1"/>
          <w:sz w:val="22"/>
          <w:szCs w:val="22"/>
        </w:rPr>
        <w:t>h</w:t>
      </w:r>
      <w:r w:rsidRPr="001B4B98">
        <w:rPr>
          <w:rFonts w:asciiTheme="minorHAnsi" w:hAnsiTheme="minorHAnsi"/>
          <w:spacing w:val="-8"/>
          <w:position w:val="-1"/>
          <w:sz w:val="22"/>
          <w:szCs w:val="22"/>
        </w:rPr>
        <w:t>e</w:t>
      </w:r>
      <w:r w:rsidRPr="001B4B98">
        <w:rPr>
          <w:rFonts w:asciiTheme="minorHAnsi" w:hAnsiTheme="minorHAnsi"/>
          <w:position w:val="-1"/>
          <w:sz w:val="22"/>
          <w:szCs w:val="22"/>
        </w:rPr>
        <w:t>r</w:t>
      </w:r>
      <w:r w:rsidRPr="001B4B98">
        <w:rPr>
          <w:rFonts w:asciiTheme="minorHAnsi" w:hAnsiTheme="minorHAnsi"/>
          <w:spacing w:val="4"/>
          <w:position w:val="-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position w:val="-1"/>
          <w:sz w:val="22"/>
          <w:szCs w:val="22"/>
        </w:rPr>
        <w:t>s</w:t>
      </w:r>
      <w:r w:rsidRPr="001B4B98">
        <w:rPr>
          <w:rFonts w:asciiTheme="minorHAnsi" w:hAnsiTheme="minorHAnsi"/>
          <w:spacing w:val="2"/>
          <w:position w:val="-1"/>
          <w:sz w:val="22"/>
          <w:szCs w:val="22"/>
        </w:rPr>
        <w:t>t</w:t>
      </w:r>
      <w:r w:rsidRPr="001B4B98">
        <w:rPr>
          <w:rFonts w:asciiTheme="minorHAnsi" w:hAnsiTheme="minorHAnsi"/>
          <w:position w:val="-1"/>
          <w:sz w:val="22"/>
          <w:szCs w:val="22"/>
        </w:rPr>
        <w:t>ud</w:t>
      </w:r>
      <w:r w:rsidRPr="001B4B98">
        <w:rPr>
          <w:rFonts w:asciiTheme="minorHAnsi" w:hAnsiTheme="minorHAnsi"/>
          <w:spacing w:val="-8"/>
          <w:position w:val="-1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position w:val="-1"/>
          <w:sz w:val="22"/>
          <w:szCs w:val="22"/>
        </w:rPr>
        <w:t>n</w:t>
      </w:r>
      <w:r w:rsidRPr="001B4B98">
        <w:rPr>
          <w:rFonts w:asciiTheme="minorHAnsi" w:hAnsiTheme="minorHAnsi"/>
          <w:position w:val="-1"/>
          <w:sz w:val="22"/>
          <w:szCs w:val="22"/>
        </w:rPr>
        <w:t>t</w:t>
      </w:r>
      <w:r w:rsidRPr="001B4B98">
        <w:rPr>
          <w:rFonts w:asciiTheme="minorHAnsi" w:hAnsiTheme="minorHAnsi"/>
          <w:spacing w:val="1"/>
          <w:position w:val="-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position w:val="-1"/>
          <w:sz w:val="22"/>
          <w:szCs w:val="22"/>
        </w:rPr>
        <w:t>t</w:t>
      </w:r>
      <w:r w:rsidRPr="001B4B98">
        <w:rPr>
          <w:rFonts w:asciiTheme="minorHAnsi" w:hAnsiTheme="minorHAnsi"/>
          <w:spacing w:val="-3"/>
          <w:position w:val="-1"/>
          <w:sz w:val="22"/>
          <w:szCs w:val="22"/>
        </w:rPr>
        <w:t>e</w:t>
      </w:r>
      <w:r w:rsidRPr="001B4B98">
        <w:rPr>
          <w:rFonts w:asciiTheme="minorHAnsi" w:hAnsiTheme="minorHAnsi"/>
          <w:spacing w:val="2"/>
          <w:position w:val="-1"/>
          <w:sz w:val="22"/>
          <w:szCs w:val="22"/>
        </w:rPr>
        <w:t>a</w:t>
      </w:r>
      <w:r w:rsidRPr="001B4B98">
        <w:rPr>
          <w:rFonts w:asciiTheme="minorHAnsi" w:hAnsiTheme="minorHAnsi"/>
          <w:spacing w:val="-8"/>
          <w:position w:val="-1"/>
          <w:sz w:val="22"/>
          <w:szCs w:val="22"/>
        </w:rPr>
        <w:t>c</w:t>
      </w:r>
      <w:r w:rsidRPr="001B4B98">
        <w:rPr>
          <w:rFonts w:asciiTheme="minorHAnsi" w:hAnsiTheme="minorHAnsi"/>
          <w:spacing w:val="5"/>
          <w:position w:val="-1"/>
          <w:sz w:val="22"/>
          <w:szCs w:val="22"/>
        </w:rPr>
        <w:t>h</w:t>
      </w:r>
      <w:r w:rsidRPr="001B4B98">
        <w:rPr>
          <w:rFonts w:asciiTheme="minorHAnsi" w:hAnsiTheme="minorHAnsi"/>
          <w:spacing w:val="-8"/>
          <w:position w:val="-1"/>
          <w:sz w:val="22"/>
          <w:szCs w:val="22"/>
        </w:rPr>
        <w:t>e</w:t>
      </w:r>
      <w:r w:rsidRPr="001B4B98">
        <w:rPr>
          <w:rFonts w:asciiTheme="minorHAnsi" w:hAnsiTheme="minorHAnsi"/>
          <w:position w:val="-1"/>
          <w:sz w:val="22"/>
          <w:szCs w:val="22"/>
        </w:rPr>
        <w:t>r</w:t>
      </w:r>
      <w:r w:rsidRPr="001B4B98">
        <w:rPr>
          <w:rFonts w:asciiTheme="minorHAnsi" w:hAnsiTheme="minorHAnsi"/>
          <w:spacing w:val="4"/>
          <w:position w:val="-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position w:val="-1"/>
          <w:sz w:val="22"/>
          <w:szCs w:val="22"/>
        </w:rPr>
        <w:t>t</w:t>
      </w:r>
      <w:r w:rsidRPr="001B4B98">
        <w:rPr>
          <w:rFonts w:asciiTheme="minorHAnsi" w:hAnsiTheme="minorHAnsi"/>
          <w:position w:val="-1"/>
          <w:sz w:val="22"/>
          <w:szCs w:val="22"/>
        </w:rPr>
        <w:t>o</w:t>
      </w:r>
      <w:r w:rsidRPr="001B4B98">
        <w:rPr>
          <w:rFonts w:asciiTheme="minorHAnsi" w:hAnsiTheme="minorHAnsi"/>
          <w:spacing w:val="-1"/>
          <w:position w:val="-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position w:val="-1"/>
          <w:sz w:val="22"/>
          <w:szCs w:val="22"/>
        </w:rPr>
        <w:t>c</w:t>
      </w:r>
      <w:r w:rsidRPr="001B4B98">
        <w:rPr>
          <w:rFonts w:asciiTheme="minorHAnsi" w:hAnsiTheme="minorHAnsi"/>
          <w:position w:val="-1"/>
          <w:sz w:val="22"/>
          <w:szCs w:val="22"/>
        </w:rPr>
        <w:t>o</w:t>
      </w:r>
      <w:r w:rsidRPr="001B4B98">
        <w:rPr>
          <w:rFonts w:asciiTheme="minorHAnsi" w:hAnsiTheme="minorHAnsi"/>
          <w:spacing w:val="-5"/>
          <w:position w:val="-1"/>
          <w:sz w:val="22"/>
          <w:szCs w:val="22"/>
        </w:rPr>
        <w:t>o</w:t>
      </w:r>
      <w:r w:rsidRPr="001B4B98">
        <w:rPr>
          <w:rFonts w:asciiTheme="minorHAnsi" w:hAnsiTheme="minorHAnsi"/>
          <w:spacing w:val="5"/>
          <w:position w:val="-1"/>
          <w:sz w:val="22"/>
          <w:szCs w:val="22"/>
        </w:rPr>
        <w:t>r</w:t>
      </w:r>
      <w:r w:rsidRPr="001B4B98">
        <w:rPr>
          <w:rFonts w:asciiTheme="minorHAnsi" w:hAnsiTheme="minorHAnsi"/>
          <w:position w:val="-1"/>
          <w:sz w:val="22"/>
          <w:szCs w:val="22"/>
        </w:rPr>
        <w:t>d</w:t>
      </w:r>
      <w:r w:rsidRPr="001B4B98">
        <w:rPr>
          <w:rFonts w:asciiTheme="minorHAnsi" w:hAnsiTheme="minorHAnsi"/>
          <w:spacing w:val="-3"/>
          <w:position w:val="-1"/>
          <w:sz w:val="22"/>
          <w:szCs w:val="22"/>
        </w:rPr>
        <w:t>i</w:t>
      </w:r>
      <w:r w:rsidRPr="001B4B98">
        <w:rPr>
          <w:rFonts w:asciiTheme="minorHAnsi" w:hAnsiTheme="minorHAnsi"/>
          <w:position w:val="-1"/>
          <w:sz w:val="22"/>
          <w:szCs w:val="22"/>
        </w:rPr>
        <w:t>n</w:t>
      </w:r>
      <w:r w:rsidRPr="001B4B98">
        <w:rPr>
          <w:rFonts w:asciiTheme="minorHAnsi" w:hAnsiTheme="minorHAnsi"/>
          <w:spacing w:val="2"/>
          <w:position w:val="-1"/>
          <w:sz w:val="22"/>
          <w:szCs w:val="22"/>
        </w:rPr>
        <w:t>at</w:t>
      </w:r>
      <w:r w:rsidRPr="001B4B98">
        <w:rPr>
          <w:rFonts w:asciiTheme="minorHAnsi" w:hAnsiTheme="minorHAnsi"/>
          <w:position w:val="-1"/>
          <w:sz w:val="22"/>
          <w:szCs w:val="22"/>
        </w:rPr>
        <w:t>e</w:t>
      </w:r>
      <w:r w:rsidRPr="001B4B98">
        <w:rPr>
          <w:rFonts w:asciiTheme="minorHAnsi" w:hAnsiTheme="minorHAnsi"/>
          <w:spacing w:val="2"/>
          <w:position w:val="-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position w:val="-1"/>
          <w:sz w:val="22"/>
          <w:szCs w:val="22"/>
        </w:rPr>
        <w:t>“</w:t>
      </w:r>
      <w:r w:rsidRPr="001B4B98">
        <w:rPr>
          <w:rFonts w:asciiTheme="minorHAnsi" w:hAnsiTheme="minorHAnsi"/>
          <w:spacing w:val="-5"/>
          <w:position w:val="-1"/>
          <w:sz w:val="22"/>
          <w:szCs w:val="22"/>
        </w:rPr>
        <w:t>R</w:t>
      </w:r>
      <w:r w:rsidRPr="001B4B98">
        <w:rPr>
          <w:rFonts w:asciiTheme="minorHAnsi" w:hAnsiTheme="minorHAnsi"/>
          <w:spacing w:val="-3"/>
          <w:position w:val="-1"/>
          <w:sz w:val="22"/>
          <w:szCs w:val="22"/>
        </w:rPr>
        <w:t>e</w:t>
      </w:r>
      <w:r w:rsidRPr="001B4B98">
        <w:rPr>
          <w:rFonts w:asciiTheme="minorHAnsi" w:hAnsiTheme="minorHAnsi"/>
          <w:spacing w:val="2"/>
          <w:position w:val="-1"/>
          <w:sz w:val="22"/>
          <w:szCs w:val="22"/>
        </w:rPr>
        <w:t>a</w:t>
      </w:r>
      <w:r w:rsidRPr="001B4B98">
        <w:rPr>
          <w:rFonts w:asciiTheme="minorHAnsi" w:hAnsiTheme="minorHAnsi"/>
          <w:position w:val="-1"/>
          <w:sz w:val="22"/>
          <w:szCs w:val="22"/>
        </w:rPr>
        <w:t>d</w:t>
      </w:r>
      <w:r w:rsidRPr="001B4B98">
        <w:rPr>
          <w:rFonts w:asciiTheme="minorHAnsi" w:hAnsiTheme="minorHAnsi"/>
          <w:spacing w:val="-3"/>
          <w:position w:val="-1"/>
          <w:sz w:val="22"/>
          <w:szCs w:val="22"/>
        </w:rPr>
        <w:t>i</w:t>
      </w:r>
      <w:r w:rsidRPr="001B4B98">
        <w:rPr>
          <w:rFonts w:asciiTheme="minorHAnsi" w:hAnsiTheme="minorHAnsi"/>
          <w:spacing w:val="5"/>
          <w:position w:val="-1"/>
          <w:sz w:val="22"/>
          <w:szCs w:val="22"/>
        </w:rPr>
        <w:t>n</w:t>
      </w:r>
      <w:r w:rsidRPr="001B4B98">
        <w:rPr>
          <w:rFonts w:asciiTheme="minorHAnsi" w:hAnsiTheme="minorHAnsi"/>
          <w:position w:val="-1"/>
          <w:sz w:val="22"/>
          <w:szCs w:val="22"/>
        </w:rPr>
        <w:t>g</w:t>
      </w:r>
      <w:r w:rsidRPr="001B4B98">
        <w:rPr>
          <w:rFonts w:asciiTheme="minorHAnsi" w:hAnsiTheme="minorHAnsi"/>
          <w:spacing w:val="-1"/>
          <w:position w:val="-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5"/>
          <w:position w:val="-1"/>
          <w:sz w:val="22"/>
          <w:szCs w:val="22"/>
        </w:rPr>
        <w:t>B</w:t>
      </w:r>
      <w:r w:rsidRPr="001B4B98">
        <w:rPr>
          <w:rFonts w:asciiTheme="minorHAnsi" w:hAnsiTheme="minorHAnsi"/>
          <w:position w:val="-1"/>
          <w:sz w:val="22"/>
          <w:szCs w:val="22"/>
        </w:rPr>
        <w:t>udd</w:t>
      </w:r>
      <w:r w:rsidRPr="001B4B98">
        <w:rPr>
          <w:rFonts w:asciiTheme="minorHAnsi" w:hAnsiTheme="minorHAnsi"/>
          <w:spacing w:val="2"/>
          <w:position w:val="-1"/>
          <w:sz w:val="22"/>
          <w:szCs w:val="22"/>
        </w:rPr>
        <w:t>i</w:t>
      </w:r>
      <w:r w:rsidRPr="001B4B98">
        <w:rPr>
          <w:rFonts w:asciiTheme="minorHAnsi" w:hAnsiTheme="minorHAnsi"/>
          <w:spacing w:val="-3"/>
          <w:position w:val="-1"/>
          <w:sz w:val="22"/>
          <w:szCs w:val="22"/>
        </w:rPr>
        <w:t>e</w:t>
      </w:r>
      <w:r w:rsidRPr="001B4B98">
        <w:rPr>
          <w:rFonts w:asciiTheme="minorHAnsi" w:hAnsiTheme="minorHAnsi"/>
          <w:spacing w:val="-2"/>
          <w:position w:val="-1"/>
          <w:sz w:val="22"/>
          <w:szCs w:val="22"/>
        </w:rPr>
        <w:t>s</w:t>
      </w:r>
      <w:r w:rsidRPr="001B4B98">
        <w:rPr>
          <w:rFonts w:asciiTheme="minorHAnsi" w:hAnsiTheme="minorHAnsi"/>
          <w:position w:val="-1"/>
          <w:sz w:val="22"/>
          <w:szCs w:val="22"/>
        </w:rPr>
        <w:t>”</w:t>
      </w:r>
      <w:r w:rsidRPr="001B4B98">
        <w:rPr>
          <w:rFonts w:asciiTheme="minorHAnsi" w:hAnsiTheme="minorHAnsi"/>
          <w:spacing w:val="5"/>
          <w:position w:val="-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5"/>
          <w:position w:val="-1"/>
          <w:sz w:val="22"/>
          <w:szCs w:val="22"/>
        </w:rPr>
        <w:t>p</w:t>
      </w:r>
      <w:r w:rsidRPr="001B4B98">
        <w:rPr>
          <w:rFonts w:asciiTheme="minorHAnsi" w:hAnsiTheme="minorHAnsi"/>
          <w:spacing w:val="5"/>
          <w:position w:val="-1"/>
          <w:sz w:val="22"/>
          <w:szCs w:val="22"/>
        </w:rPr>
        <w:t>r</w:t>
      </w:r>
      <w:r w:rsidRPr="001B4B98">
        <w:rPr>
          <w:rFonts w:asciiTheme="minorHAnsi" w:hAnsiTheme="minorHAnsi"/>
          <w:spacing w:val="-5"/>
          <w:position w:val="-1"/>
          <w:sz w:val="22"/>
          <w:szCs w:val="22"/>
        </w:rPr>
        <w:t>o</w:t>
      </w:r>
      <w:r w:rsidRPr="001B4B98">
        <w:rPr>
          <w:rFonts w:asciiTheme="minorHAnsi" w:hAnsiTheme="minorHAnsi"/>
          <w:position w:val="-1"/>
          <w:sz w:val="22"/>
          <w:szCs w:val="22"/>
        </w:rPr>
        <w:t>gr</w:t>
      </w:r>
      <w:r w:rsidRPr="001B4B98">
        <w:rPr>
          <w:rFonts w:asciiTheme="minorHAnsi" w:hAnsiTheme="minorHAnsi"/>
          <w:spacing w:val="2"/>
          <w:position w:val="-1"/>
          <w:sz w:val="22"/>
          <w:szCs w:val="22"/>
        </w:rPr>
        <w:t>a</w:t>
      </w:r>
      <w:r w:rsidRPr="001B4B98">
        <w:rPr>
          <w:rFonts w:asciiTheme="minorHAnsi" w:hAnsiTheme="minorHAnsi"/>
          <w:position w:val="-1"/>
          <w:sz w:val="22"/>
          <w:szCs w:val="22"/>
        </w:rPr>
        <w:t xml:space="preserve">m </w:t>
      </w:r>
      <w:r w:rsidRPr="001B4B98">
        <w:rPr>
          <w:rFonts w:asciiTheme="minorHAnsi" w:hAnsiTheme="minorHAnsi"/>
          <w:spacing w:val="-6"/>
          <w:position w:val="-1"/>
          <w:sz w:val="22"/>
          <w:szCs w:val="22"/>
        </w:rPr>
        <w:t>w</w:t>
      </w:r>
      <w:r w:rsidRPr="001B4B98">
        <w:rPr>
          <w:rFonts w:asciiTheme="minorHAnsi" w:hAnsiTheme="minorHAnsi"/>
          <w:spacing w:val="2"/>
          <w:position w:val="-1"/>
          <w:sz w:val="22"/>
          <w:szCs w:val="22"/>
        </w:rPr>
        <w:t>i</w:t>
      </w:r>
      <w:r w:rsidRPr="001B4B98">
        <w:rPr>
          <w:rFonts w:asciiTheme="minorHAnsi" w:hAnsiTheme="minorHAnsi"/>
          <w:spacing w:val="-3"/>
          <w:position w:val="-1"/>
          <w:sz w:val="22"/>
          <w:szCs w:val="22"/>
        </w:rPr>
        <w:t>t</w:t>
      </w:r>
      <w:r w:rsidRPr="001B4B98">
        <w:rPr>
          <w:rFonts w:asciiTheme="minorHAnsi" w:hAnsiTheme="minorHAnsi"/>
          <w:position w:val="-1"/>
          <w:sz w:val="22"/>
          <w:szCs w:val="22"/>
        </w:rPr>
        <w:t>h</w:t>
      </w:r>
      <w:r w:rsidRPr="001B4B98">
        <w:rPr>
          <w:rFonts w:asciiTheme="minorHAnsi" w:hAnsiTheme="minorHAnsi"/>
          <w:spacing w:val="4"/>
          <w:position w:val="-1"/>
          <w:sz w:val="22"/>
          <w:szCs w:val="22"/>
        </w:rPr>
        <w:t xml:space="preserve"> </w:t>
      </w:r>
      <w:r w:rsidRPr="001B4B98">
        <w:rPr>
          <w:rFonts w:asciiTheme="minorHAnsi" w:hAnsiTheme="minorHAnsi"/>
          <w:position w:val="-1"/>
          <w:sz w:val="22"/>
          <w:szCs w:val="22"/>
        </w:rPr>
        <w:t>1</w:t>
      </w:r>
      <w:r w:rsidRPr="001B4B98">
        <w:rPr>
          <w:rFonts w:asciiTheme="minorHAnsi" w:hAnsiTheme="minorHAnsi"/>
          <w:spacing w:val="-2"/>
          <w:position w:val="9"/>
          <w:sz w:val="22"/>
          <w:szCs w:val="22"/>
        </w:rPr>
        <w:t>s</w:t>
      </w:r>
      <w:r w:rsidRPr="001B4B98">
        <w:rPr>
          <w:rFonts w:asciiTheme="minorHAnsi" w:hAnsiTheme="minorHAnsi"/>
          <w:position w:val="9"/>
          <w:sz w:val="22"/>
          <w:szCs w:val="22"/>
        </w:rPr>
        <w:t>t</w:t>
      </w:r>
      <w:r w:rsidRPr="001B4B98">
        <w:rPr>
          <w:rFonts w:asciiTheme="minorHAnsi" w:hAnsiTheme="minorHAnsi"/>
          <w:spacing w:val="22"/>
          <w:position w:val="9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5"/>
          <w:position w:val="-1"/>
          <w:sz w:val="22"/>
          <w:szCs w:val="22"/>
        </w:rPr>
        <w:t>g</w:t>
      </w:r>
      <w:r w:rsidRPr="001B4B98">
        <w:rPr>
          <w:rFonts w:asciiTheme="minorHAnsi" w:hAnsiTheme="minorHAnsi"/>
          <w:position w:val="-1"/>
          <w:sz w:val="22"/>
          <w:szCs w:val="22"/>
        </w:rPr>
        <w:t>r</w:t>
      </w:r>
      <w:r w:rsidRPr="001B4B98">
        <w:rPr>
          <w:rFonts w:asciiTheme="minorHAnsi" w:hAnsiTheme="minorHAnsi"/>
          <w:spacing w:val="2"/>
          <w:position w:val="-1"/>
          <w:sz w:val="22"/>
          <w:szCs w:val="22"/>
        </w:rPr>
        <w:t>a</w:t>
      </w:r>
      <w:r w:rsidRPr="001B4B98">
        <w:rPr>
          <w:rFonts w:asciiTheme="minorHAnsi" w:hAnsiTheme="minorHAnsi"/>
          <w:position w:val="-1"/>
          <w:sz w:val="22"/>
          <w:szCs w:val="22"/>
        </w:rPr>
        <w:t xml:space="preserve">de </w:t>
      </w:r>
      <w:r w:rsidRPr="001B4B98">
        <w:rPr>
          <w:rFonts w:asciiTheme="minorHAnsi" w:hAnsiTheme="minorHAnsi"/>
          <w:spacing w:val="-3"/>
          <w:w w:val="101"/>
          <w:position w:val="-1"/>
          <w:sz w:val="22"/>
          <w:szCs w:val="22"/>
        </w:rPr>
        <w:t>cl</w:t>
      </w:r>
      <w:r w:rsidRPr="001B4B98">
        <w:rPr>
          <w:rFonts w:asciiTheme="minorHAnsi" w:hAnsiTheme="minorHAnsi"/>
          <w:spacing w:val="2"/>
          <w:position w:val="-1"/>
          <w:sz w:val="22"/>
          <w:szCs w:val="22"/>
        </w:rPr>
        <w:t>a</w:t>
      </w:r>
      <w:r w:rsidRPr="001B4B98">
        <w:rPr>
          <w:rFonts w:asciiTheme="minorHAnsi" w:hAnsiTheme="minorHAnsi"/>
          <w:spacing w:val="-2"/>
          <w:position w:val="-1"/>
          <w:sz w:val="22"/>
          <w:szCs w:val="22"/>
        </w:rPr>
        <w:t>ss.</w:t>
      </w:r>
    </w:p>
    <w:p w14:paraId="00B209DD" w14:textId="77777777" w:rsidR="00FE7F87" w:rsidRPr="001B4B98" w:rsidRDefault="00FE7F87">
      <w:pPr>
        <w:spacing w:before="11" w:line="220" w:lineRule="exact"/>
        <w:rPr>
          <w:rFonts w:asciiTheme="minorHAnsi" w:hAnsiTheme="minorHAnsi"/>
          <w:sz w:val="22"/>
          <w:szCs w:val="22"/>
        </w:rPr>
      </w:pPr>
    </w:p>
    <w:p w14:paraId="493118B5" w14:textId="77777777" w:rsidR="00FE7F87" w:rsidRPr="001B4B98" w:rsidRDefault="001B4B98">
      <w:pPr>
        <w:ind w:left="480" w:right="90"/>
        <w:jc w:val="both"/>
        <w:rPr>
          <w:rFonts w:asciiTheme="minorHAnsi" w:hAnsiTheme="minorHAnsi"/>
          <w:sz w:val="22"/>
          <w:szCs w:val="22"/>
        </w:rPr>
      </w:pPr>
      <w:r w:rsidRPr="001B4B98">
        <w:rPr>
          <w:rFonts w:asciiTheme="minorHAnsi" w:hAnsiTheme="minorHAnsi"/>
          <w:b/>
          <w:spacing w:val="-3"/>
          <w:sz w:val="22"/>
          <w:szCs w:val="22"/>
        </w:rPr>
        <w:t>P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r</w:t>
      </w:r>
      <w:r w:rsidRPr="001B4B98">
        <w:rPr>
          <w:rFonts w:asciiTheme="minorHAnsi" w:hAnsiTheme="minorHAnsi"/>
          <w:b/>
          <w:sz w:val="22"/>
          <w:szCs w:val="22"/>
        </w:rPr>
        <w:t>a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c</w:t>
      </w:r>
      <w:r w:rsidRPr="001B4B98">
        <w:rPr>
          <w:rFonts w:asciiTheme="minorHAnsi" w:hAnsiTheme="minorHAnsi"/>
          <w:b/>
          <w:sz w:val="22"/>
          <w:szCs w:val="22"/>
        </w:rPr>
        <w:t>t</w:t>
      </w:r>
      <w:r w:rsidRPr="001B4B98">
        <w:rPr>
          <w:rFonts w:asciiTheme="minorHAnsi" w:hAnsiTheme="minorHAnsi"/>
          <w:b/>
          <w:spacing w:val="-3"/>
          <w:sz w:val="22"/>
          <w:szCs w:val="22"/>
        </w:rPr>
        <w:t>i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c</w:t>
      </w:r>
      <w:r w:rsidRPr="001B4B98">
        <w:rPr>
          <w:rFonts w:asciiTheme="minorHAnsi" w:hAnsiTheme="minorHAnsi"/>
          <w:b/>
          <w:spacing w:val="-7"/>
          <w:sz w:val="22"/>
          <w:szCs w:val="22"/>
        </w:rPr>
        <w:t>u</w:t>
      </w:r>
      <w:r w:rsidRPr="001B4B98">
        <w:rPr>
          <w:rFonts w:asciiTheme="minorHAnsi" w:hAnsiTheme="minorHAnsi"/>
          <w:b/>
          <w:spacing w:val="-5"/>
          <w:sz w:val="22"/>
          <w:szCs w:val="22"/>
        </w:rPr>
        <w:t>m</w:t>
      </w:r>
      <w:r w:rsidRPr="001B4B98">
        <w:rPr>
          <w:rFonts w:asciiTheme="minorHAnsi" w:hAnsiTheme="minorHAnsi"/>
          <w:b/>
          <w:sz w:val="22"/>
          <w:szCs w:val="22"/>
        </w:rPr>
        <w:t>,</w:t>
      </w:r>
      <w:r w:rsidRPr="001B4B98">
        <w:rPr>
          <w:rFonts w:asciiTheme="minorHAnsi" w:hAnsiTheme="minorHAnsi"/>
          <w:b/>
          <w:spacing w:val="6"/>
          <w:sz w:val="22"/>
          <w:szCs w:val="22"/>
        </w:rPr>
        <w:t xml:space="preserve"> </w:t>
      </w:r>
      <w:r w:rsidRPr="001B4B98">
        <w:rPr>
          <w:rFonts w:asciiTheme="minorHAnsi" w:hAnsiTheme="minorHAnsi"/>
          <w:b/>
          <w:sz w:val="22"/>
          <w:szCs w:val="22"/>
        </w:rPr>
        <w:t>g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r</w:t>
      </w:r>
      <w:r w:rsidRPr="001B4B98">
        <w:rPr>
          <w:rFonts w:asciiTheme="minorHAnsi" w:hAnsiTheme="minorHAnsi"/>
          <w:b/>
          <w:sz w:val="22"/>
          <w:szCs w:val="22"/>
        </w:rPr>
        <w:t>a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d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e</w:t>
      </w:r>
      <w:r w:rsidRPr="001B4B98">
        <w:rPr>
          <w:rFonts w:asciiTheme="minorHAnsi" w:hAnsiTheme="minorHAnsi"/>
          <w:b/>
          <w:sz w:val="22"/>
          <w:szCs w:val="22"/>
        </w:rPr>
        <w:t>s</w:t>
      </w:r>
      <w:r w:rsidRPr="001B4B98">
        <w:rPr>
          <w:rFonts w:asciiTheme="minorHAnsi" w:hAnsiTheme="minorHAnsi"/>
          <w:b/>
          <w:spacing w:val="-4"/>
          <w:sz w:val="22"/>
          <w:szCs w:val="22"/>
        </w:rPr>
        <w:t xml:space="preserve"> </w:t>
      </w:r>
      <w:r w:rsidRPr="001B4B98">
        <w:rPr>
          <w:rFonts w:asciiTheme="minorHAnsi" w:hAnsiTheme="minorHAnsi"/>
          <w:b/>
          <w:sz w:val="22"/>
          <w:szCs w:val="22"/>
        </w:rPr>
        <w:t>1-2</w:t>
      </w:r>
      <w:r w:rsidRPr="001B4B98">
        <w:rPr>
          <w:rFonts w:asciiTheme="minorHAnsi" w:hAnsiTheme="minorHAnsi"/>
          <w:b/>
          <w:sz w:val="22"/>
          <w:szCs w:val="22"/>
        </w:rPr>
        <w:t xml:space="preserve">                                                                                                                   </w:t>
      </w:r>
      <w:r w:rsidRPr="001B4B98">
        <w:rPr>
          <w:rFonts w:asciiTheme="minorHAnsi" w:hAnsiTheme="minorHAnsi"/>
          <w:b/>
          <w:spacing w:val="23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J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z w:val="22"/>
          <w:szCs w:val="22"/>
        </w:rPr>
        <w:t>n. -</w:t>
      </w:r>
      <w:r w:rsidRPr="001B4B98">
        <w:rPr>
          <w:rFonts w:asciiTheme="minorHAnsi" w:hAnsiTheme="minorHAnsi"/>
          <w:spacing w:val="3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6"/>
          <w:sz w:val="22"/>
          <w:szCs w:val="22"/>
        </w:rPr>
        <w:t>M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z w:val="22"/>
          <w:szCs w:val="22"/>
        </w:rPr>
        <w:t>y</w:t>
      </w:r>
      <w:r w:rsidRPr="001B4B98">
        <w:rPr>
          <w:rFonts w:asciiTheme="minorHAnsi" w:hAnsiTheme="minorHAnsi"/>
          <w:spacing w:val="-7"/>
          <w:sz w:val="22"/>
          <w:szCs w:val="22"/>
        </w:rPr>
        <w:t xml:space="preserve"> </w:t>
      </w:r>
      <w:r w:rsidRPr="001B4B98">
        <w:rPr>
          <w:rFonts w:asciiTheme="minorHAnsi" w:hAnsiTheme="minorHAnsi"/>
          <w:sz w:val="22"/>
          <w:szCs w:val="22"/>
        </w:rPr>
        <w:t>2010</w:t>
      </w:r>
    </w:p>
    <w:p w14:paraId="7B8DC526" w14:textId="77777777" w:rsidR="00FE7F87" w:rsidRPr="001B4B98" w:rsidRDefault="001B4B98">
      <w:pPr>
        <w:spacing w:line="255" w:lineRule="auto"/>
        <w:ind w:left="840" w:right="77" w:hanging="360"/>
        <w:rPr>
          <w:rFonts w:asciiTheme="minorHAnsi" w:hAnsiTheme="minorHAnsi"/>
          <w:sz w:val="22"/>
          <w:szCs w:val="22"/>
        </w:rPr>
      </w:pPr>
      <w:r w:rsidRPr="001B4B98">
        <w:rPr>
          <w:rFonts w:asciiTheme="minorHAnsi" w:hAnsiTheme="minorHAnsi"/>
          <w:spacing w:val="-2"/>
          <w:sz w:val="22"/>
          <w:szCs w:val="22"/>
        </w:rPr>
        <w:t>K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2"/>
          <w:sz w:val="22"/>
          <w:szCs w:val="22"/>
        </w:rPr>
        <w:t>ll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gg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El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2"/>
          <w:sz w:val="22"/>
          <w:szCs w:val="22"/>
        </w:rPr>
        <w:t>m</w:t>
      </w:r>
      <w:r w:rsidRPr="001B4B98">
        <w:rPr>
          <w:rFonts w:asciiTheme="minorHAnsi" w:hAnsiTheme="minorHAnsi"/>
          <w:spacing w:val="-8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z w:val="22"/>
          <w:szCs w:val="22"/>
        </w:rPr>
        <w:t>y</w:t>
      </w:r>
      <w:r w:rsidRPr="001B4B98">
        <w:rPr>
          <w:rFonts w:asciiTheme="minorHAnsi" w:hAnsiTheme="minorHAnsi"/>
          <w:spacing w:val="-6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-3"/>
          <w:sz w:val="22"/>
          <w:szCs w:val="22"/>
        </w:rPr>
        <w:t>c</w:t>
      </w:r>
      <w:r w:rsidRPr="001B4B98">
        <w:rPr>
          <w:rFonts w:asciiTheme="minorHAnsi" w:hAnsiTheme="minorHAnsi"/>
          <w:spacing w:val="5"/>
          <w:sz w:val="22"/>
          <w:szCs w:val="22"/>
        </w:rPr>
        <w:t>h</w:t>
      </w:r>
      <w:r w:rsidRPr="001B4B98">
        <w:rPr>
          <w:rFonts w:asciiTheme="minorHAnsi" w:hAnsiTheme="minorHAnsi"/>
          <w:spacing w:val="-5"/>
          <w:sz w:val="22"/>
          <w:szCs w:val="22"/>
        </w:rPr>
        <w:t>oo</w:t>
      </w:r>
      <w:r w:rsidRPr="001B4B98">
        <w:rPr>
          <w:rFonts w:asciiTheme="minorHAnsi" w:hAnsiTheme="minorHAnsi"/>
          <w:sz w:val="22"/>
          <w:szCs w:val="22"/>
        </w:rPr>
        <w:t>l</w:t>
      </w:r>
      <w:r w:rsidRPr="001B4B98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                  </w:t>
      </w:r>
      <w:r w:rsidRPr="001B4B98">
        <w:rPr>
          <w:rFonts w:asciiTheme="minorHAnsi" w:hAnsiTheme="minorHAnsi"/>
          <w:spacing w:val="47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pacing w:val="-3"/>
          <w:sz w:val="22"/>
          <w:szCs w:val="22"/>
        </w:rPr>
        <w:t>i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z w:val="22"/>
          <w:szCs w:val="22"/>
        </w:rPr>
        <w:t>t</w:t>
      </w:r>
      <w:r w:rsidRPr="001B4B98">
        <w:rPr>
          <w:rFonts w:asciiTheme="minorHAnsi" w:hAnsiTheme="minorHAnsi"/>
          <w:spacing w:val="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P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pacing w:val="-5"/>
          <w:sz w:val="22"/>
          <w:szCs w:val="22"/>
        </w:rPr>
        <w:t>u</w:t>
      </w:r>
      <w:r w:rsidRPr="001B4B98">
        <w:rPr>
          <w:rFonts w:asciiTheme="minorHAnsi" w:hAnsiTheme="minorHAnsi"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sz w:val="22"/>
          <w:szCs w:val="22"/>
        </w:rPr>
        <w:t>,</w:t>
      </w:r>
      <w:r w:rsidRPr="001B4B98">
        <w:rPr>
          <w:rFonts w:asciiTheme="minorHAnsi" w:hAnsiTheme="minorHAnsi"/>
          <w:spacing w:val="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M</w:t>
      </w:r>
      <w:r w:rsidRPr="001B4B98">
        <w:rPr>
          <w:rFonts w:asciiTheme="minorHAnsi" w:hAnsiTheme="minorHAnsi"/>
          <w:sz w:val="22"/>
          <w:szCs w:val="22"/>
        </w:rPr>
        <w:t xml:space="preserve">N </w:t>
      </w:r>
      <w:r w:rsidRPr="001B4B98">
        <w:rPr>
          <w:rFonts w:asciiTheme="minorHAnsi" w:hAnsiTheme="minorHAnsi"/>
          <w:spacing w:val="-2"/>
          <w:sz w:val="22"/>
          <w:szCs w:val="22"/>
        </w:rPr>
        <w:t>P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z w:val="22"/>
          <w:szCs w:val="22"/>
        </w:rPr>
        <w:t>r</w:t>
      </w:r>
      <w:r w:rsidRPr="001B4B98">
        <w:rPr>
          <w:rFonts w:asciiTheme="minorHAnsi" w:hAnsiTheme="minorHAnsi"/>
          <w:spacing w:val="2"/>
          <w:sz w:val="22"/>
          <w:szCs w:val="22"/>
        </w:rPr>
        <w:t>ti</w:t>
      </w:r>
      <w:r w:rsidRPr="001B4B98">
        <w:rPr>
          <w:rFonts w:asciiTheme="minorHAnsi" w:hAnsiTheme="minorHAnsi"/>
          <w:spacing w:val="-3"/>
          <w:sz w:val="22"/>
          <w:szCs w:val="22"/>
        </w:rPr>
        <w:t>c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5"/>
          <w:sz w:val="22"/>
          <w:szCs w:val="22"/>
        </w:rPr>
        <w:t>p</w:t>
      </w:r>
      <w:r w:rsidRPr="001B4B98">
        <w:rPr>
          <w:rFonts w:asciiTheme="minorHAnsi" w:hAnsiTheme="minorHAnsi"/>
          <w:spacing w:val="2"/>
          <w:sz w:val="22"/>
          <w:szCs w:val="22"/>
        </w:rPr>
        <w:t>at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sz w:val="22"/>
          <w:szCs w:val="22"/>
        </w:rPr>
        <w:t>i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5"/>
          <w:sz w:val="22"/>
          <w:szCs w:val="22"/>
        </w:rPr>
        <w:t>x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pacing w:val="-3"/>
          <w:sz w:val="22"/>
          <w:szCs w:val="22"/>
        </w:rPr>
        <w:t>ee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9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6"/>
          <w:sz w:val="22"/>
          <w:szCs w:val="22"/>
        </w:rPr>
        <w:t>w</w:t>
      </w:r>
      <w:r w:rsidRPr="001B4B98">
        <w:rPr>
          <w:rFonts w:asciiTheme="minorHAnsi" w:hAnsiTheme="minorHAnsi"/>
          <w:spacing w:val="-3"/>
          <w:sz w:val="22"/>
          <w:szCs w:val="22"/>
        </w:rPr>
        <w:t>ee</w:t>
      </w:r>
      <w:r w:rsidRPr="001B4B98">
        <w:rPr>
          <w:rFonts w:asciiTheme="minorHAnsi" w:hAnsiTheme="minorHAnsi"/>
          <w:sz w:val="22"/>
          <w:szCs w:val="22"/>
        </w:rPr>
        <w:t>k</w:t>
      </w:r>
      <w:r w:rsidRPr="001B4B98">
        <w:rPr>
          <w:rFonts w:asciiTheme="minorHAnsi" w:hAnsiTheme="minorHAnsi"/>
          <w:spacing w:val="3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xp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8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-3"/>
          <w:sz w:val="22"/>
          <w:szCs w:val="22"/>
        </w:rPr>
        <w:t>c</w:t>
      </w:r>
      <w:r w:rsidRPr="001B4B98">
        <w:rPr>
          <w:rFonts w:asciiTheme="minorHAnsi" w:hAnsiTheme="minorHAnsi"/>
          <w:sz w:val="22"/>
          <w:szCs w:val="22"/>
        </w:rPr>
        <w:t>e</w:t>
      </w:r>
      <w:r w:rsidRPr="001B4B98">
        <w:rPr>
          <w:rFonts w:asciiTheme="minorHAnsi" w:hAnsiTheme="minorHAnsi"/>
          <w:spacing w:val="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sz w:val="22"/>
          <w:szCs w:val="22"/>
        </w:rPr>
        <w:t>i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-3"/>
          <w:sz w:val="22"/>
          <w:szCs w:val="22"/>
        </w:rPr>
        <w:t>c</w:t>
      </w:r>
      <w:r w:rsidRPr="001B4B98">
        <w:rPr>
          <w:rFonts w:asciiTheme="minorHAnsi" w:hAnsiTheme="minorHAnsi"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sz w:val="22"/>
          <w:szCs w:val="22"/>
        </w:rPr>
        <w:t>u</w:t>
      </w:r>
      <w:r w:rsidRPr="001B4B98">
        <w:rPr>
          <w:rFonts w:asciiTheme="minorHAnsi" w:hAnsiTheme="minorHAnsi"/>
          <w:spacing w:val="-5"/>
          <w:sz w:val="22"/>
          <w:szCs w:val="22"/>
        </w:rPr>
        <w:t>d</w:t>
      </w:r>
      <w:r w:rsidRPr="001B4B98">
        <w:rPr>
          <w:rFonts w:asciiTheme="minorHAnsi" w:hAnsiTheme="minorHAnsi"/>
          <w:spacing w:val="-3"/>
          <w:sz w:val="22"/>
          <w:szCs w:val="22"/>
        </w:rPr>
        <w:t>i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z w:val="22"/>
          <w:szCs w:val="22"/>
        </w:rPr>
        <w:t xml:space="preserve">g 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pacing w:val="-6"/>
          <w:sz w:val="22"/>
          <w:szCs w:val="22"/>
        </w:rPr>
        <w:t>w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pacing w:val="5"/>
          <w:sz w:val="22"/>
          <w:szCs w:val="22"/>
        </w:rPr>
        <w:t>-</w:t>
      </w:r>
      <w:r w:rsidRPr="001B4B98">
        <w:rPr>
          <w:rFonts w:asciiTheme="minorHAnsi" w:hAnsiTheme="minorHAnsi"/>
          <w:spacing w:val="-6"/>
          <w:sz w:val="22"/>
          <w:szCs w:val="22"/>
        </w:rPr>
        <w:t>w</w:t>
      </w:r>
      <w:r w:rsidRPr="001B4B98">
        <w:rPr>
          <w:rFonts w:asciiTheme="minorHAnsi" w:hAnsiTheme="minorHAnsi"/>
          <w:spacing w:val="2"/>
          <w:sz w:val="22"/>
          <w:szCs w:val="22"/>
        </w:rPr>
        <w:t>e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k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pacing w:val="2"/>
          <w:sz w:val="22"/>
          <w:szCs w:val="22"/>
        </w:rPr>
        <w:t>ti</w:t>
      </w:r>
      <w:r w:rsidRPr="001B4B98">
        <w:rPr>
          <w:rFonts w:asciiTheme="minorHAnsi" w:hAnsiTheme="minorHAnsi"/>
          <w:spacing w:val="-10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5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z w:val="22"/>
          <w:szCs w:val="22"/>
        </w:rPr>
        <w:t>o</w:t>
      </w:r>
      <w:r w:rsidRPr="001B4B98">
        <w:rPr>
          <w:rFonts w:asciiTheme="minorHAnsi" w:hAnsiTheme="minorHAnsi"/>
          <w:spacing w:val="-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w w:val="101"/>
          <w:sz w:val="22"/>
          <w:szCs w:val="22"/>
        </w:rPr>
        <w:t>t</w:t>
      </w:r>
      <w:r w:rsidRPr="001B4B98">
        <w:rPr>
          <w:rFonts w:asciiTheme="minorHAnsi" w:hAnsiTheme="minorHAnsi"/>
          <w:spacing w:val="-3"/>
          <w:sz w:val="22"/>
          <w:szCs w:val="22"/>
        </w:rPr>
        <w:t>ec</w:t>
      </w:r>
      <w:r w:rsidRPr="001B4B98">
        <w:rPr>
          <w:rFonts w:asciiTheme="minorHAnsi" w:hAnsiTheme="minorHAnsi"/>
          <w:sz w:val="22"/>
          <w:szCs w:val="22"/>
        </w:rPr>
        <w:t>h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pacing w:val="2"/>
          <w:w w:val="101"/>
          <w:sz w:val="22"/>
          <w:szCs w:val="22"/>
        </w:rPr>
        <w:t>l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pacing w:val="5"/>
          <w:sz w:val="22"/>
          <w:szCs w:val="22"/>
        </w:rPr>
        <w:t>g</w:t>
      </w:r>
      <w:r w:rsidRPr="001B4B98">
        <w:rPr>
          <w:rFonts w:asciiTheme="minorHAnsi" w:hAnsiTheme="minorHAnsi"/>
          <w:sz w:val="22"/>
          <w:szCs w:val="22"/>
        </w:rPr>
        <w:t>y</w:t>
      </w:r>
    </w:p>
    <w:p w14:paraId="08D12F9B" w14:textId="77777777" w:rsidR="00FE7F87" w:rsidRPr="001B4B98" w:rsidRDefault="001B4B98">
      <w:pPr>
        <w:spacing w:line="200" w:lineRule="exact"/>
        <w:ind w:left="840"/>
        <w:rPr>
          <w:rFonts w:asciiTheme="minorHAnsi" w:hAnsiTheme="minorHAnsi"/>
          <w:sz w:val="22"/>
          <w:szCs w:val="22"/>
        </w:rPr>
      </w:pP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-5"/>
          <w:sz w:val="22"/>
          <w:szCs w:val="22"/>
        </w:rPr>
        <w:t>v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-6"/>
          <w:sz w:val="22"/>
          <w:szCs w:val="22"/>
        </w:rPr>
        <w:t>w</w:t>
      </w:r>
      <w:r w:rsidRPr="001B4B98">
        <w:rPr>
          <w:rFonts w:asciiTheme="minorHAnsi" w:hAnsiTheme="minorHAnsi"/>
          <w:sz w:val="22"/>
          <w:szCs w:val="22"/>
        </w:rPr>
        <w:t>,</w:t>
      </w:r>
      <w:r w:rsidRPr="001B4B98">
        <w:rPr>
          <w:rFonts w:asciiTheme="minorHAnsi" w:hAnsiTheme="minorHAnsi"/>
          <w:spacing w:val="6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-2"/>
          <w:sz w:val="22"/>
          <w:szCs w:val="22"/>
        </w:rPr>
        <w:t>ss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9"/>
          <w:sz w:val="22"/>
          <w:szCs w:val="22"/>
        </w:rPr>
        <w:t xml:space="preserve"> </w:t>
      </w:r>
      <w:r w:rsidRPr="001B4B98">
        <w:rPr>
          <w:rFonts w:asciiTheme="minorHAnsi" w:hAnsiTheme="minorHAnsi"/>
          <w:sz w:val="22"/>
          <w:szCs w:val="22"/>
        </w:rPr>
        <w:t>p</w:t>
      </w:r>
      <w:r w:rsidRPr="001B4B98">
        <w:rPr>
          <w:rFonts w:asciiTheme="minorHAnsi" w:hAnsiTheme="minorHAnsi"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-5"/>
          <w:sz w:val="22"/>
          <w:szCs w:val="22"/>
        </w:rPr>
        <w:t>v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p</w:t>
      </w:r>
      <w:r w:rsidRPr="001B4B98">
        <w:rPr>
          <w:rFonts w:asciiTheme="minorHAnsi" w:hAnsiTheme="minorHAnsi"/>
          <w:spacing w:val="2"/>
          <w:sz w:val="22"/>
          <w:szCs w:val="22"/>
        </w:rPr>
        <w:t>m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-3"/>
          <w:sz w:val="22"/>
          <w:szCs w:val="22"/>
        </w:rPr>
        <w:t>t</w:t>
      </w:r>
      <w:r w:rsidRPr="001B4B98">
        <w:rPr>
          <w:rFonts w:asciiTheme="minorHAnsi" w:hAnsiTheme="minorHAnsi"/>
          <w:sz w:val="22"/>
          <w:szCs w:val="22"/>
        </w:rPr>
        <w:t>,</w:t>
      </w:r>
      <w:r w:rsidRPr="001B4B98">
        <w:rPr>
          <w:rFonts w:asciiTheme="minorHAnsi" w:hAnsiTheme="minorHAnsi"/>
          <w:spacing w:val="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pacing w:val="-2"/>
          <w:sz w:val="22"/>
          <w:szCs w:val="22"/>
        </w:rPr>
        <w:t>ss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-2"/>
          <w:sz w:val="22"/>
          <w:szCs w:val="22"/>
        </w:rPr>
        <w:t>ss</w:t>
      </w:r>
      <w:r w:rsidRPr="001B4B98">
        <w:rPr>
          <w:rFonts w:asciiTheme="minorHAnsi" w:hAnsiTheme="minorHAnsi"/>
          <w:spacing w:val="2"/>
          <w:sz w:val="22"/>
          <w:szCs w:val="22"/>
        </w:rPr>
        <w:t>m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-3"/>
          <w:sz w:val="22"/>
          <w:szCs w:val="22"/>
        </w:rPr>
        <w:t>t</w:t>
      </w:r>
      <w:r w:rsidRPr="001B4B98">
        <w:rPr>
          <w:rFonts w:asciiTheme="minorHAnsi" w:hAnsiTheme="minorHAnsi"/>
          <w:sz w:val="22"/>
          <w:szCs w:val="22"/>
        </w:rPr>
        <w:t>,</w:t>
      </w:r>
      <w:r w:rsidRPr="001B4B98">
        <w:rPr>
          <w:rFonts w:asciiTheme="minorHAnsi" w:hAnsiTheme="minorHAnsi"/>
          <w:spacing w:val="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a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-2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sz w:val="22"/>
          <w:szCs w:val="22"/>
        </w:rPr>
        <w:t>c</w:t>
      </w:r>
      <w:r w:rsidRPr="001B4B98">
        <w:rPr>
          <w:rFonts w:asciiTheme="minorHAnsi" w:hAnsiTheme="minorHAnsi"/>
          <w:spacing w:val="2"/>
          <w:sz w:val="22"/>
          <w:szCs w:val="22"/>
        </w:rPr>
        <w:t>la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-6"/>
          <w:sz w:val="22"/>
          <w:szCs w:val="22"/>
        </w:rPr>
        <w:t>s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5"/>
          <w:sz w:val="22"/>
          <w:szCs w:val="22"/>
        </w:rPr>
        <w:t>oo</w:t>
      </w:r>
      <w:r w:rsidRPr="001B4B98">
        <w:rPr>
          <w:rFonts w:asciiTheme="minorHAnsi" w:hAnsiTheme="minorHAnsi"/>
          <w:sz w:val="22"/>
          <w:szCs w:val="22"/>
        </w:rPr>
        <w:t>m</w:t>
      </w:r>
      <w:r w:rsidRPr="001B4B98">
        <w:rPr>
          <w:rFonts w:asciiTheme="minorHAnsi" w:hAnsiTheme="minorHAnsi"/>
          <w:spacing w:val="5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m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z w:val="22"/>
          <w:szCs w:val="22"/>
        </w:rPr>
        <w:t>g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2"/>
          <w:sz w:val="22"/>
          <w:szCs w:val="22"/>
        </w:rPr>
        <w:t>m</w:t>
      </w:r>
      <w:r w:rsidRPr="001B4B98">
        <w:rPr>
          <w:rFonts w:asciiTheme="minorHAnsi" w:hAnsiTheme="minorHAnsi"/>
          <w:spacing w:val="-8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-3"/>
          <w:sz w:val="22"/>
          <w:szCs w:val="22"/>
        </w:rPr>
        <w:t>t.</w:t>
      </w:r>
    </w:p>
    <w:p w14:paraId="5C1BF6E4" w14:textId="77777777" w:rsidR="00FE7F87" w:rsidRPr="001B4B98" w:rsidRDefault="001B4B98">
      <w:pPr>
        <w:spacing w:before="15" w:line="255" w:lineRule="auto"/>
        <w:ind w:left="840" w:right="167"/>
        <w:rPr>
          <w:rFonts w:asciiTheme="minorHAnsi" w:hAnsiTheme="minorHAnsi"/>
          <w:sz w:val="22"/>
          <w:szCs w:val="22"/>
        </w:rPr>
      </w:pPr>
      <w:r w:rsidRPr="001B4B98">
        <w:rPr>
          <w:rFonts w:asciiTheme="minorHAnsi" w:hAnsiTheme="minorHAnsi"/>
          <w:spacing w:val="-2"/>
          <w:sz w:val="22"/>
          <w:szCs w:val="22"/>
        </w:rPr>
        <w:t>P</w:t>
      </w:r>
      <w:r w:rsidRPr="001B4B98">
        <w:rPr>
          <w:rFonts w:asciiTheme="minorHAnsi" w:hAnsiTheme="minorHAnsi"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-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-2"/>
          <w:sz w:val="22"/>
          <w:szCs w:val="22"/>
        </w:rPr>
        <w:t>ss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z w:val="22"/>
          <w:szCs w:val="22"/>
        </w:rPr>
        <w:t>s</w:t>
      </w:r>
      <w:r w:rsidRPr="001B4B98">
        <w:rPr>
          <w:rFonts w:asciiTheme="minorHAnsi" w:hAnsiTheme="minorHAnsi"/>
          <w:spacing w:val="2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5"/>
          <w:sz w:val="22"/>
          <w:szCs w:val="22"/>
        </w:rPr>
        <w:t>fo</w:t>
      </w:r>
      <w:r w:rsidRPr="001B4B98">
        <w:rPr>
          <w:rFonts w:asciiTheme="minorHAnsi" w:hAnsiTheme="minorHAnsi"/>
          <w:sz w:val="22"/>
          <w:szCs w:val="22"/>
        </w:rPr>
        <w:t>r</w:t>
      </w:r>
      <w:r w:rsidRPr="001B4B98">
        <w:rPr>
          <w:rFonts w:asciiTheme="minorHAnsi" w:hAnsiTheme="minorHAnsi"/>
          <w:spacing w:val="8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sz w:val="22"/>
          <w:szCs w:val="22"/>
        </w:rPr>
        <w:t>i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-5"/>
          <w:sz w:val="22"/>
          <w:szCs w:val="22"/>
        </w:rPr>
        <w:t>d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5"/>
          <w:sz w:val="22"/>
          <w:szCs w:val="22"/>
        </w:rPr>
        <w:t>v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z w:val="22"/>
          <w:szCs w:val="22"/>
        </w:rPr>
        <w:t>du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z w:val="22"/>
          <w:szCs w:val="22"/>
        </w:rPr>
        <w:t>,</w:t>
      </w:r>
      <w:r w:rsidRPr="001B4B98">
        <w:rPr>
          <w:rFonts w:asciiTheme="minorHAnsi" w:hAnsiTheme="minorHAnsi"/>
          <w:spacing w:val="3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-3"/>
          <w:sz w:val="22"/>
          <w:szCs w:val="22"/>
        </w:rPr>
        <w:t>m</w:t>
      </w:r>
      <w:r w:rsidRPr="001B4B98">
        <w:rPr>
          <w:rFonts w:asciiTheme="minorHAnsi" w:hAnsiTheme="minorHAnsi"/>
          <w:spacing w:val="2"/>
          <w:sz w:val="22"/>
          <w:szCs w:val="22"/>
        </w:rPr>
        <w:t>al</w:t>
      </w:r>
      <w:r w:rsidRPr="001B4B98">
        <w:rPr>
          <w:rFonts w:asciiTheme="minorHAnsi" w:hAnsiTheme="minorHAnsi"/>
          <w:spacing w:val="-3"/>
          <w:sz w:val="22"/>
          <w:szCs w:val="22"/>
        </w:rPr>
        <w:t>l</w:t>
      </w:r>
      <w:r w:rsidRPr="001B4B98">
        <w:rPr>
          <w:rFonts w:asciiTheme="minorHAnsi" w:hAnsiTheme="minorHAnsi"/>
          <w:spacing w:val="2"/>
          <w:sz w:val="22"/>
          <w:szCs w:val="22"/>
        </w:rPr>
        <w:t>/</w:t>
      </w:r>
      <w:r w:rsidRPr="001B4B98">
        <w:rPr>
          <w:rFonts w:asciiTheme="minorHAnsi" w:hAnsiTheme="minorHAnsi"/>
          <w:spacing w:val="-3"/>
          <w:sz w:val="22"/>
          <w:szCs w:val="22"/>
        </w:rPr>
        <w:t>la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z w:val="22"/>
          <w:szCs w:val="22"/>
        </w:rPr>
        <w:t>ge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5"/>
          <w:sz w:val="22"/>
          <w:szCs w:val="22"/>
        </w:rPr>
        <w:t>g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up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z w:val="22"/>
          <w:szCs w:val="22"/>
        </w:rPr>
        <w:t>,</w:t>
      </w:r>
      <w:r w:rsidRPr="001B4B98">
        <w:rPr>
          <w:rFonts w:asciiTheme="minorHAnsi" w:hAnsiTheme="minorHAnsi"/>
          <w:spacing w:val="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z w:val="22"/>
          <w:szCs w:val="22"/>
        </w:rPr>
        <w:t>nd</w:t>
      </w:r>
      <w:r w:rsidRPr="001B4B98">
        <w:rPr>
          <w:rFonts w:asciiTheme="minorHAnsi" w:hAnsiTheme="minorHAnsi"/>
          <w:spacing w:val="-2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pacing w:val="-5"/>
          <w:sz w:val="22"/>
          <w:szCs w:val="22"/>
        </w:rPr>
        <w:t>p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-2"/>
          <w:sz w:val="22"/>
          <w:szCs w:val="22"/>
        </w:rPr>
        <w:t>ss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z w:val="22"/>
          <w:szCs w:val="22"/>
        </w:rPr>
        <w:t>s</w:t>
      </w:r>
      <w:r w:rsidRPr="001B4B98">
        <w:rPr>
          <w:rFonts w:asciiTheme="minorHAnsi" w:hAnsiTheme="minorHAnsi"/>
          <w:spacing w:val="2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5"/>
          <w:sz w:val="22"/>
          <w:szCs w:val="22"/>
        </w:rPr>
        <w:t>fo</w:t>
      </w:r>
      <w:r w:rsidRPr="001B4B98">
        <w:rPr>
          <w:rFonts w:asciiTheme="minorHAnsi" w:hAnsiTheme="minorHAnsi"/>
          <w:sz w:val="22"/>
          <w:szCs w:val="22"/>
        </w:rPr>
        <w:t>r</w:t>
      </w:r>
      <w:r w:rsidRPr="001B4B98">
        <w:rPr>
          <w:rFonts w:asciiTheme="minorHAnsi" w:hAnsiTheme="minorHAnsi"/>
          <w:spacing w:val="8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5"/>
          <w:sz w:val="22"/>
          <w:szCs w:val="22"/>
        </w:rPr>
        <w:t>d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5"/>
          <w:sz w:val="22"/>
          <w:szCs w:val="22"/>
        </w:rPr>
        <w:t>v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z w:val="22"/>
          <w:szCs w:val="22"/>
        </w:rPr>
        <w:t>e</w:t>
      </w:r>
      <w:r w:rsidRPr="001B4B98">
        <w:rPr>
          <w:rFonts w:asciiTheme="minorHAnsi" w:hAnsiTheme="minorHAnsi"/>
          <w:spacing w:val="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z w:val="22"/>
          <w:szCs w:val="22"/>
        </w:rPr>
        <w:t>ud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nt</w:t>
      </w:r>
      <w:r w:rsidRPr="001B4B98">
        <w:rPr>
          <w:rFonts w:asciiTheme="minorHAnsi" w:hAnsiTheme="minorHAnsi"/>
          <w:spacing w:val="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spacing w:val="-3"/>
          <w:sz w:val="22"/>
          <w:szCs w:val="22"/>
        </w:rPr>
        <w:t>ea</w:t>
      </w:r>
      <w:r w:rsidRPr="001B4B98">
        <w:rPr>
          <w:rFonts w:asciiTheme="minorHAnsi" w:hAnsiTheme="minorHAnsi"/>
          <w:sz w:val="22"/>
          <w:szCs w:val="22"/>
        </w:rPr>
        <w:t>rn</w:t>
      </w:r>
      <w:r w:rsidRPr="001B4B98">
        <w:rPr>
          <w:rFonts w:asciiTheme="minorHAnsi" w:hAnsiTheme="minorHAnsi"/>
          <w:spacing w:val="-3"/>
          <w:sz w:val="22"/>
          <w:szCs w:val="22"/>
        </w:rPr>
        <w:t>i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z w:val="22"/>
          <w:szCs w:val="22"/>
        </w:rPr>
        <w:t>g</w:t>
      </w:r>
      <w:r w:rsidRPr="001B4B98">
        <w:rPr>
          <w:rFonts w:asciiTheme="minorHAnsi" w:hAnsiTheme="minorHAnsi"/>
          <w:spacing w:val="-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2"/>
          <w:w w:val="101"/>
          <w:sz w:val="22"/>
          <w:szCs w:val="22"/>
        </w:rPr>
        <w:t>t</w:t>
      </w:r>
      <w:r w:rsidRPr="001B4B98">
        <w:rPr>
          <w:rFonts w:asciiTheme="minorHAnsi" w:hAnsiTheme="minorHAnsi"/>
          <w:spacing w:val="-10"/>
          <w:sz w:val="22"/>
          <w:szCs w:val="22"/>
        </w:rPr>
        <w:t>y</w:t>
      </w:r>
      <w:r w:rsidRPr="001B4B98">
        <w:rPr>
          <w:rFonts w:asciiTheme="minorHAnsi" w:hAnsiTheme="minorHAnsi"/>
          <w:spacing w:val="2"/>
          <w:w w:val="101"/>
          <w:sz w:val="22"/>
          <w:szCs w:val="22"/>
        </w:rPr>
        <w:t>l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z w:val="22"/>
          <w:szCs w:val="22"/>
        </w:rPr>
        <w:t xml:space="preserve">. </w:t>
      </w:r>
      <w:r w:rsidRPr="001B4B98">
        <w:rPr>
          <w:rFonts w:asciiTheme="minorHAnsi" w:hAnsiTheme="minorHAnsi"/>
          <w:spacing w:val="-6"/>
          <w:sz w:val="22"/>
          <w:szCs w:val="22"/>
        </w:rPr>
        <w:t>U</w:t>
      </w:r>
      <w:r w:rsidRPr="001B4B98">
        <w:rPr>
          <w:rFonts w:asciiTheme="minorHAnsi" w:hAnsiTheme="minorHAnsi"/>
          <w:spacing w:val="3"/>
          <w:sz w:val="22"/>
          <w:szCs w:val="22"/>
        </w:rPr>
        <w:t>s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3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5"/>
          <w:sz w:val="22"/>
          <w:szCs w:val="22"/>
        </w:rPr>
        <w:t>v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us</w:t>
      </w:r>
      <w:r w:rsidRPr="001B4B98">
        <w:rPr>
          <w:rFonts w:asciiTheme="minorHAnsi" w:hAnsiTheme="minorHAnsi"/>
          <w:spacing w:val="-2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m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z w:val="22"/>
          <w:szCs w:val="22"/>
        </w:rPr>
        <w:t>g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2"/>
          <w:sz w:val="22"/>
          <w:szCs w:val="22"/>
        </w:rPr>
        <w:t>m</w:t>
      </w:r>
      <w:r w:rsidRPr="001B4B98">
        <w:rPr>
          <w:rFonts w:asciiTheme="minorHAnsi" w:hAnsiTheme="minorHAnsi"/>
          <w:spacing w:val="-8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z w:val="22"/>
          <w:szCs w:val="22"/>
        </w:rPr>
        <w:t>t</w:t>
      </w:r>
      <w:r w:rsidRPr="001B4B98">
        <w:rPr>
          <w:rFonts w:asciiTheme="minorHAnsi" w:hAnsiTheme="minorHAnsi"/>
          <w:spacing w:val="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-3"/>
          <w:sz w:val="22"/>
          <w:szCs w:val="22"/>
        </w:rPr>
        <w:t>t</w:t>
      </w:r>
      <w:r w:rsidRPr="001B4B98">
        <w:rPr>
          <w:rFonts w:asciiTheme="minorHAnsi" w:hAnsiTheme="minorHAnsi"/>
          <w:sz w:val="22"/>
          <w:szCs w:val="22"/>
        </w:rPr>
        <w:t>r</w:t>
      </w:r>
      <w:r w:rsidRPr="001B4B98">
        <w:rPr>
          <w:rFonts w:asciiTheme="minorHAnsi" w:hAnsiTheme="minorHAnsi"/>
          <w:spacing w:val="2"/>
          <w:sz w:val="22"/>
          <w:szCs w:val="22"/>
        </w:rPr>
        <w:t>at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g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s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z w:val="22"/>
          <w:szCs w:val="22"/>
        </w:rPr>
        <w:t>nd</w:t>
      </w:r>
      <w:r w:rsidRPr="001B4B98">
        <w:rPr>
          <w:rFonts w:asciiTheme="minorHAnsi" w:hAnsiTheme="minorHAnsi"/>
          <w:spacing w:val="-2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pacing w:val="-2"/>
          <w:sz w:val="22"/>
          <w:szCs w:val="22"/>
        </w:rPr>
        <w:t>ss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-2"/>
          <w:sz w:val="22"/>
          <w:szCs w:val="22"/>
        </w:rPr>
        <w:t>ss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3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-6"/>
          <w:sz w:val="22"/>
          <w:szCs w:val="22"/>
        </w:rPr>
        <w:t>s</w:t>
      </w:r>
      <w:r w:rsidRPr="001B4B98">
        <w:rPr>
          <w:rFonts w:asciiTheme="minorHAnsi" w:hAnsiTheme="minorHAnsi"/>
          <w:spacing w:val="-3"/>
          <w:sz w:val="22"/>
          <w:szCs w:val="22"/>
        </w:rPr>
        <w:t>t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z w:val="22"/>
          <w:szCs w:val="22"/>
        </w:rPr>
        <w:t>u</w:t>
      </w:r>
      <w:r w:rsidRPr="001B4B98">
        <w:rPr>
          <w:rFonts w:asciiTheme="minorHAnsi" w:hAnsiTheme="minorHAnsi"/>
          <w:spacing w:val="-3"/>
          <w:sz w:val="22"/>
          <w:szCs w:val="22"/>
        </w:rPr>
        <w:t>c</w:t>
      </w:r>
      <w:r w:rsidRPr="001B4B98">
        <w:rPr>
          <w:rFonts w:asciiTheme="minorHAnsi" w:hAnsiTheme="minorHAnsi"/>
          <w:spacing w:val="2"/>
          <w:sz w:val="22"/>
          <w:szCs w:val="22"/>
        </w:rPr>
        <w:t>ti</w:t>
      </w:r>
      <w:r w:rsidRPr="001B4B98">
        <w:rPr>
          <w:rFonts w:asciiTheme="minorHAnsi" w:hAnsiTheme="minorHAnsi"/>
          <w:spacing w:val="-10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5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6"/>
          <w:sz w:val="22"/>
          <w:szCs w:val="22"/>
        </w:rPr>
        <w:t>w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3"/>
          <w:sz w:val="22"/>
          <w:szCs w:val="22"/>
        </w:rPr>
        <w:t>t</w:t>
      </w:r>
      <w:r w:rsidRPr="001B4B98">
        <w:rPr>
          <w:rFonts w:asciiTheme="minorHAnsi" w:hAnsiTheme="minorHAnsi"/>
          <w:sz w:val="22"/>
          <w:szCs w:val="22"/>
        </w:rPr>
        <w:t>h</w:t>
      </w:r>
      <w:r w:rsidRPr="001B4B98">
        <w:rPr>
          <w:rFonts w:asciiTheme="minorHAnsi" w:hAnsiTheme="minorHAnsi"/>
          <w:spacing w:val="9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5"/>
          <w:sz w:val="22"/>
          <w:szCs w:val="22"/>
        </w:rPr>
        <w:t>d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pacing w:val="-3"/>
          <w:sz w:val="22"/>
          <w:szCs w:val="22"/>
        </w:rPr>
        <w:t>i</w:t>
      </w:r>
      <w:r w:rsidRPr="001B4B98">
        <w:rPr>
          <w:rFonts w:asciiTheme="minorHAnsi" w:hAnsiTheme="minorHAnsi"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sz w:val="22"/>
          <w:szCs w:val="22"/>
        </w:rPr>
        <w:t>y</w:t>
      </w:r>
      <w:r w:rsidRPr="001B4B98">
        <w:rPr>
          <w:rFonts w:asciiTheme="minorHAnsi" w:hAnsiTheme="minorHAnsi"/>
          <w:spacing w:val="-6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-5"/>
          <w:sz w:val="22"/>
          <w:szCs w:val="22"/>
        </w:rPr>
        <w:t>f</w:t>
      </w:r>
      <w:r w:rsidRPr="001B4B98">
        <w:rPr>
          <w:rFonts w:asciiTheme="minorHAnsi" w:hAnsiTheme="minorHAnsi"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spacing w:val="-3"/>
          <w:sz w:val="22"/>
          <w:szCs w:val="22"/>
        </w:rPr>
        <w:t>ec</w:t>
      </w:r>
      <w:r w:rsidRPr="001B4B98">
        <w:rPr>
          <w:rFonts w:asciiTheme="minorHAnsi" w:hAnsiTheme="minorHAnsi"/>
          <w:spacing w:val="2"/>
          <w:sz w:val="22"/>
          <w:szCs w:val="22"/>
        </w:rPr>
        <w:t>ti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z w:val="22"/>
          <w:szCs w:val="22"/>
        </w:rPr>
        <w:t>s</w:t>
      </w:r>
      <w:r w:rsidRPr="001B4B98">
        <w:rPr>
          <w:rFonts w:asciiTheme="minorHAnsi" w:hAnsiTheme="minorHAnsi"/>
          <w:spacing w:val="3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-2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w w:val="101"/>
          <w:sz w:val="22"/>
          <w:szCs w:val="22"/>
        </w:rPr>
        <w:t>j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ur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pacing w:val="2"/>
          <w:w w:val="101"/>
          <w:sz w:val="22"/>
          <w:szCs w:val="22"/>
        </w:rPr>
        <w:t>l</w:t>
      </w:r>
      <w:r w:rsidRPr="001B4B98">
        <w:rPr>
          <w:rFonts w:asciiTheme="minorHAnsi" w:hAnsiTheme="minorHAnsi"/>
          <w:spacing w:val="-3"/>
          <w:w w:val="101"/>
          <w:sz w:val="22"/>
          <w:szCs w:val="22"/>
        </w:rPr>
        <w:t>i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-5"/>
          <w:sz w:val="22"/>
          <w:szCs w:val="22"/>
        </w:rPr>
        <w:t>g</w:t>
      </w:r>
      <w:r w:rsidRPr="001B4B98">
        <w:rPr>
          <w:rFonts w:asciiTheme="minorHAnsi" w:hAnsiTheme="minorHAnsi"/>
          <w:sz w:val="22"/>
          <w:szCs w:val="22"/>
        </w:rPr>
        <w:t xml:space="preserve">. </w:t>
      </w:r>
      <w:r w:rsidRPr="001B4B98">
        <w:rPr>
          <w:rFonts w:asciiTheme="minorHAnsi" w:hAnsiTheme="minorHAnsi"/>
          <w:spacing w:val="-5"/>
          <w:sz w:val="22"/>
          <w:szCs w:val="22"/>
        </w:rPr>
        <w:t>R</w:t>
      </w:r>
      <w:r w:rsidRPr="001B4B98">
        <w:rPr>
          <w:rFonts w:asciiTheme="minorHAnsi" w:hAnsiTheme="minorHAnsi"/>
          <w:spacing w:val="2"/>
          <w:sz w:val="22"/>
          <w:szCs w:val="22"/>
        </w:rPr>
        <w:t>e</w:t>
      </w:r>
      <w:r w:rsidRPr="001B4B98">
        <w:rPr>
          <w:rFonts w:asciiTheme="minorHAnsi" w:hAnsiTheme="minorHAnsi"/>
          <w:spacing w:val="-5"/>
          <w:sz w:val="22"/>
          <w:szCs w:val="22"/>
        </w:rPr>
        <w:t>f</w:t>
      </w:r>
      <w:r w:rsidRPr="001B4B98">
        <w:rPr>
          <w:rFonts w:asciiTheme="minorHAnsi" w:hAnsiTheme="minorHAnsi"/>
          <w:spacing w:val="2"/>
          <w:sz w:val="22"/>
          <w:szCs w:val="22"/>
        </w:rPr>
        <w:t>le</w:t>
      </w:r>
      <w:r w:rsidRPr="001B4B98">
        <w:rPr>
          <w:rFonts w:asciiTheme="minorHAnsi" w:hAnsiTheme="minorHAnsi"/>
          <w:spacing w:val="-3"/>
          <w:sz w:val="22"/>
          <w:szCs w:val="22"/>
        </w:rPr>
        <w:t>c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5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8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xp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r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-3"/>
          <w:sz w:val="22"/>
          <w:szCs w:val="22"/>
        </w:rPr>
        <w:t>c</w:t>
      </w:r>
      <w:r w:rsidRPr="001B4B98">
        <w:rPr>
          <w:rFonts w:asciiTheme="minorHAnsi" w:hAnsiTheme="minorHAnsi"/>
          <w:sz w:val="22"/>
          <w:szCs w:val="22"/>
        </w:rPr>
        <w:t>e</w:t>
      </w:r>
      <w:r w:rsidRPr="001B4B98">
        <w:rPr>
          <w:rFonts w:asciiTheme="minorHAnsi" w:hAnsiTheme="minorHAnsi"/>
          <w:spacing w:val="-5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sz w:val="22"/>
          <w:szCs w:val="22"/>
        </w:rPr>
        <w:t>t</w:t>
      </w:r>
      <w:r w:rsidRPr="001B4B98">
        <w:rPr>
          <w:rFonts w:asciiTheme="minorHAnsi" w:hAnsiTheme="minorHAnsi"/>
          <w:sz w:val="22"/>
          <w:szCs w:val="22"/>
        </w:rPr>
        <w:t>h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u</w:t>
      </w:r>
      <w:r w:rsidRPr="001B4B98">
        <w:rPr>
          <w:rFonts w:asciiTheme="minorHAnsi" w:hAnsiTheme="minorHAnsi"/>
          <w:spacing w:val="-5"/>
          <w:sz w:val="22"/>
          <w:szCs w:val="22"/>
        </w:rPr>
        <w:t>g</w:t>
      </w:r>
      <w:r w:rsidRPr="001B4B98">
        <w:rPr>
          <w:rFonts w:asciiTheme="minorHAnsi" w:hAnsiTheme="minorHAnsi"/>
          <w:sz w:val="22"/>
          <w:szCs w:val="22"/>
        </w:rPr>
        <w:t>h</w:t>
      </w:r>
      <w:r w:rsidRPr="001B4B98">
        <w:rPr>
          <w:rFonts w:asciiTheme="minorHAnsi" w:hAnsiTheme="minorHAnsi"/>
          <w:spacing w:val="9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z w:val="22"/>
          <w:szCs w:val="22"/>
        </w:rPr>
        <w:t>up</w:t>
      </w:r>
      <w:r w:rsidRPr="001B4B98">
        <w:rPr>
          <w:rFonts w:asciiTheme="minorHAnsi" w:hAnsiTheme="minorHAnsi"/>
          <w:spacing w:val="-8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5"/>
          <w:sz w:val="22"/>
          <w:szCs w:val="22"/>
        </w:rPr>
        <w:t>v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6"/>
          <w:sz w:val="22"/>
          <w:szCs w:val="22"/>
        </w:rPr>
        <w:t>w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3"/>
          <w:sz w:val="22"/>
          <w:szCs w:val="22"/>
        </w:rPr>
        <w:t>t</w:t>
      </w:r>
      <w:r w:rsidRPr="001B4B98">
        <w:rPr>
          <w:rFonts w:asciiTheme="minorHAnsi" w:hAnsiTheme="minorHAnsi"/>
          <w:sz w:val="22"/>
          <w:szCs w:val="22"/>
        </w:rPr>
        <w:t>h</w:t>
      </w:r>
      <w:r w:rsidRPr="001B4B98">
        <w:rPr>
          <w:rFonts w:asciiTheme="minorHAnsi" w:hAnsiTheme="minorHAnsi"/>
          <w:spacing w:val="9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sz w:val="22"/>
          <w:szCs w:val="22"/>
        </w:rPr>
        <w:t>c</w:t>
      </w:r>
      <w:r w:rsidRPr="001B4B98">
        <w:rPr>
          <w:rFonts w:asciiTheme="minorHAnsi" w:hAnsiTheme="minorHAnsi"/>
          <w:spacing w:val="-5"/>
          <w:sz w:val="22"/>
          <w:szCs w:val="22"/>
        </w:rPr>
        <w:t>oo</w:t>
      </w:r>
      <w:r w:rsidRPr="001B4B98">
        <w:rPr>
          <w:rFonts w:asciiTheme="minorHAnsi" w:hAnsiTheme="minorHAnsi"/>
          <w:sz w:val="22"/>
          <w:szCs w:val="22"/>
        </w:rPr>
        <w:t>p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2"/>
          <w:sz w:val="22"/>
          <w:szCs w:val="22"/>
        </w:rPr>
        <w:t>at</w:t>
      </w:r>
      <w:r w:rsidRPr="001B4B98">
        <w:rPr>
          <w:rFonts w:asciiTheme="minorHAnsi" w:hAnsiTheme="minorHAnsi"/>
          <w:spacing w:val="-3"/>
          <w:sz w:val="22"/>
          <w:szCs w:val="22"/>
        </w:rPr>
        <w:t>i</w:t>
      </w:r>
      <w:r w:rsidRPr="001B4B98">
        <w:rPr>
          <w:rFonts w:asciiTheme="minorHAnsi" w:hAnsiTheme="minorHAnsi"/>
          <w:sz w:val="22"/>
          <w:szCs w:val="22"/>
        </w:rPr>
        <w:t>ng</w:t>
      </w:r>
      <w:r w:rsidRPr="001B4B98">
        <w:rPr>
          <w:rFonts w:asciiTheme="minorHAnsi" w:hAnsiTheme="minorHAnsi"/>
          <w:spacing w:val="5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pacing w:val="-8"/>
          <w:sz w:val="22"/>
          <w:szCs w:val="22"/>
        </w:rPr>
        <w:t>c</w:t>
      </w:r>
      <w:r w:rsidRPr="001B4B98">
        <w:rPr>
          <w:rFonts w:asciiTheme="minorHAnsi" w:hAnsiTheme="minorHAnsi"/>
          <w:spacing w:val="5"/>
          <w:sz w:val="22"/>
          <w:szCs w:val="22"/>
        </w:rPr>
        <w:t>h</w:t>
      </w:r>
      <w:r w:rsidRPr="001B4B98">
        <w:rPr>
          <w:rFonts w:asciiTheme="minorHAnsi" w:hAnsiTheme="minorHAnsi"/>
          <w:spacing w:val="-8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z w:val="22"/>
          <w:szCs w:val="22"/>
        </w:rPr>
        <w:t>s</w:t>
      </w:r>
      <w:r w:rsidRPr="001B4B98">
        <w:rPr>
          <w:rFonts w:asciiTheme="minorHAnsi" w:hAnsiTheme="minorHAnsi"/>
          <w:spacing w:val="2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z w:val="22"/>
          <w:szCs w:val="22"/>
        </w:rPr>
        <w:t>nd</w:t>
      </w:r>
      <w:r w:rsidRPr="001B4B98">
        <w:rPr>
          <w:rFonts w:asciiTheme="minorHAnsi" w:hAnsiTheme="minorHAnsi"/>
          <w:spacing w:val="3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5"/>
          <w:sz w:val="22"/>
          <w:szCs w:val="22"/>
        </w:rPr>
        <w:t>u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5"/>
          <w:sz w:val="22"/>
          <w:szCs w:val="22"/>
        </w:rPr>
        <w:t>v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-3"/>
          <w:sz w:val="22"/>
          <w:szCs w:val="22"/>
        </w:rPr>
        <w:t>i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z w:val="22"/>
          <w:szCs w:val="22"/>
        </w:rPr>
        <w:t>y</w:t>
      </w:r>
      <w:r w:rsidRPr="001B4B98">
        <w:rPr>
          <w:rFonts w:asciiTheme="minorHAnsi" w:hAnsiTheme="minorHAnsi"/>
          <w:spacing w:val="-5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z w:val="22"/>
          <w:szCs w:val="22"/>
        </w:rPr>
        <w:t>up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5"/>
          <w:sz w:val="22"/>
          <w:szCs w:val="22"/>
        </w:rPr>
        <w:t>v</w:t>
      </w:r>
      <w:r w:rsidRPr="001B4B98">
        <w:rPr>
          <w:rFonts w:asciiTheme="minorHAnsi" w:hAnsiTheme="minorHAnsi"/>
          <w:spacing w:val="2"/>
          <w:w w:val="101"/>
          <w:sz w:val="22"/>
          <w:szCs w:val="22"/>
        </w:rPr>
        <w:t>i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z w:val="22"/>
          <w:szCs w:val="22"/>
        </w:rPr>
        <w:t>. In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-5"/>
          <w:sz w:val="22"/>
          <w:szCs w:val="22"/>
        </w:rPr>
        <w:t>g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2"/>
          <w:sz w:val="22"/>
          <w:szCs w:val="22"/>
        </w:rPr>
        <w:t>at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 xml:space="preserve">d </w:t>
      </w:r>
      <w:r w:rsidRPr="001B4B98">
        <w:rPr>
          <w:rFonts w:asciiTheme="minorHAnsi" w:hAnsiTheme="minorHAnsi"/>
          <w:spacing w:val="2"/>
          <w:sz w:val="22"/>
          <w:szCs w:val="22"/>
        </w:rPr>
        <w:t>m</w:t>
      </w:r>
      <w:r w:rsidRPr="001B4B98">
        <w:rPr>
          <w:rFonts w:asciiTheme="minorHAnsi" w:hAnsiTheme="minorHAnsi"/>
          <w:spacing w:val="-5"/>
          <w:sz w:val="22"/>
          <w:szCs w:val="22"/>
        </w:rPr>
        <w:t>u</w:t>
      </w:r>
      <w:r w:rsidRPr="001B4B98">
        <w:rPr>
          <w:rFonts w:asciiTheme="minorHAnsi" w:hAnsiTheme="minorHAnsi"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spacing w:val="-3"/>
          <w:sz w:val="22"/>
          <w:szCs w:val="22"/>
        </w:rPr>
        <w:t>t</w:t>
      </w:r>
      <w:r w:rsidRPr="001B4B98">
        <w:rPr>
          <w:rFonts w:asciiTheme="minorHAnsi" w:hAnsiTheme="minorHAnsi"/>
          <w:spacing w:val="2"/>
          <w:sz w:val="22"/>
          <w:szCs w:val="22"/>
        </w:rPr>
        <w:t>im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-3"/>
          <w:sz w:val="22"/>
          <w:szCs w:val="22"/>
        </w:rPr>
        <w:t>i</w:t>
      </w:r>
      <w:r w:rsidRPr="001B4B98">
        <w:rPr>
          <w:rFonts w:asciiTheme="minorHAnsi" w:hAnsiTheme="minorHAnsi"/>
          <w:sz w:val="22"/>
          <w:szCs w:val="22"/>
        </w:rPr>
        <w:t>a</w:t>
      </w:r>
      <w:r w:rsidRPr="001B4B98">
        <w:rPr>
          <w:rFonts w:asciiTheme="minorHAnsi" w:hAnsiTheme="minorHAnsi"/>
          <w:spacing w:val="3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sz w:val="22"/>
          <w:szCs w:val="22"/>
        </w:rPr>
        <w:t>i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-2"/>
          <w:sz w:val="22"/>
          <w:szCs w:val="22"/>
        </w:rPr>
        <w:t>P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pacing w:val="-5"/>
          <w:sz w:val="22"/>
          <w:szCs w:val="22"/>
        </w:rPr>
        <w:t>fo</w:t>
      </w:r>
      <w:r w:rsidRPr="001B4B98">
        <w:rPr>
          <w:rFonts w:asciiTheme="minorHAnsi" w:hAnsiTheme="minorHAnsi"/>
          <w:spacing w:val="2"/>
          <w:sz w:val="22"/>
          <w:szCs w:val="22"/>
        </w:rPr>
        <w:t>li</w:t>
      </w:r>
      <w:r w:rsidRPr="001B4B98">
        <w:rPr>
          <w:rFonts w:asciiTheme="minorHAnsi" w:hAnsiTheme="minorHAnsi"/>
          <w:sz w:val="22"/>
          <w:szCs w:val="22"/>
        </w:rPr>
        <w:t xml:space="preserve">o 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-3"/>
          <w:sz w:val="22"/>
          <w:szCs w:val="22"/>
        </w:rPr>
        <w:t>c</w:t>
      </w:r>
      <w:r w:rsidRPr="001B4B98">
        <w:rPr>
          <w:rFonts w:asciiTheme="minorHAnsi" w:hAnsiTheme="minorHAnsi"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spacing w:val="-5"/>
          <w:sz w:val="22"/>
          <w:szCs w:val="22"/>
        </w:rPr>
        <w:t>u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-3"/>
          <w:sz w:val="22"/>
          <w:szCs w:val="22"/>
        </w:rPr>
        <w:t>i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z w:val="22"/>
          <w:szCs w:val="22"/>
        </w:rPr>
        <w:t xml:space="preserve">g </w:t>
      </w:r>
      <w:r w:rsidRPr="001B4B98">
        <w:rPr>
          <w:rFonts w:asciiTheme="minorHAnsi" w:hAnsiTheme="minorHAnsi"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-2"/>
          <w:sz w:val="22"/>
          <w:szCs w:val="22"/>
        </w:rPr>
        <w:t>ss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z w:val="22"/>
          <w:szCs w:val="22"/>
        </w:rPr>
        <w:t>p</w:t>
      </w:r>
      <w:r w:rsidRPr="001B4B98">
        <w:rPr>
          <w:rFonts w:asciiTheme="minorHAnsi" w:hAnsiTheme="minorHAnsi"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-6"/>
          <w:sz w:val="22"/>
          <w:szCs w:val="22"/>
        </w:rPr>
        <w:t>s</w:t>
      </w:r>
      <w:r w:rsidRPr="001B4B98">
        <w:rPr>
          <w:rFonts w:asciiTheme="minorHAnsi" w:hAnsiTheme="minorHAnsi"/>
          <w:sz w:val="22"/>
          <w:szCs w:val="22"/>
        </w:rPr>
        <w:t>,</w:t>
      </w:r>
      <w:r w:rsidRPr="001B4B98">
        <w:rPr>
          <w:rFonts w:asciiTheme="minorHAnsi" w:hAnsiTheme="minorHAnsi"/>
          <w:spacing w:val="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pacing w:val="-2"/>
          <w:sz w:val="22"/>
          <w:szCs w:val="22"/>
        </w:rPr>
        <w:t>ss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-2"/>
          <w:sz w:val="22"/>
          <w:szCs w:val="22"/>
        </w:rPr>
        <w:t>ss</w:t>
      </w:r>
      <w:r w:rsidRPr="001B4B98">
        <w:rPr>
          <w:rFonts w:asciiTheme="minorHAnsi" w:hAnsiTheme="minorHAnsi"/>
          <w:spacing w:val="2"/>
          <w:sz w:val="22"/>
          <w:szCs w:val="22"/>
        </w:rPr>
        <w:t>m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z w:val="22"/>
          <w:szCs w:val="22"/>
        </w:rPr>
        <w:t>,</w:t>
      </w:r>
      <w:r w:rsidRPr="001B4B98">
        <w:rPr>
          <w:rFonts w:asciiTheme="minorHAnsi" w:hAnsiTheme="minorHAnsi"/>
          <w:spacing w:val="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pacing w:val="-3"/>
          <w:sz w:val="22"/>
          <w:szCs w:val="22"/>
        </w:rPr>
        <w:t>cc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pacing w:val="2"/>
          <w:sz w:val="22"/>
          <w:szCs w:val="22"/>
        </w:rPr>
        <w:t>mm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2"/>
          <w:sz w:val="22"/>
          <w:szCs w:val="22"/>
        </w:rPr>
        <w:t>ati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-6"/>
          <w:sz w:val="22"/>
          <w:szCs w:val="22"/>
        </w:rPr>
        <w:t>s</w:t>
      </w:r>
      <w:r w:rsidRPr="001B4B98">
        <w:rPr>
          <w:rFonts w:asciiTheme="minorHAnsi" w:hAnsiTheme="minorHAnsi"/>
          <w:sz w:val="22"/>
          <w:szCs w:val="22"/>
        </w:rPr>
        <w:t>,</w:t>
      </w:r>
      <w:r w:rsidRPr="001B4B98">
        <w:rPr>
          <w:rFonts w:asciiTheme="minorHAnsi" w:hAnsiTheme="minorHAnsi"/>
          <w:spacing w:val="2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a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-7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-5"/>
          <w:sz w:val="22"/>
          <w:szCs w:val="22"/>
        </w:rPr>
        <w:t>f</w:t>
      </w:r>
      <w:r w:rsidRPr="001B4B98">
        <w:rPr>
          <w:rFonts w:asciiTheme="minorHAnsi" w:hAnsiTheme="minorHAnsi"/>
          <w:spacing w:val="2"/>
          <w:w w:val="101"/>
          <w:sz w:val="22"/>
          <w:szCs w:val="22"/>
        </w:rPr>
        <w:t>l</w:t>
      </w:r>
      <w:r w:rsidRPr="001B4B98">
        <w:rPr>
          <w:rFonts w:asciiTheme="minorHAnsi" w:hAnsiTheme="minorHAnsi"/>
          <w:spacing w:val="-3"/>
          <w:sz w:val="22"/>
          <w:szCs w:val="22"/>
        </w:rPr>
        <w:t>ec</w:t>
      </w:r>
      <w:r w:rsidRPr="001B4B98">
        <w:rPr>
          <w:rFonts w:asciiTheme="minorHAnsi" w:hAnsiTheme="minorHAnsi"/>
          <w:spacing w:val="2"/>
          <w:w w:val="101"/>
          <w:sz w:val="22"/>
          <w:szCs w:val="22"/>
        </w:rPr>
        <w:t>ti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z w:val="22"/>
          <w:szCs w:val="22"/>
        </w:rPr>
        <w:t>.</w:t>
      </w:r>
    </w:p>
    <w:p w14:paraId="37DB81C3" w14:textId="77777777" w:rsidR="00FE7F87" w:rsidRPr="001B4B98" w:rsidRDefault="00FE7F87">
      <w:pPr>
        <w:spacing w:before="17" w:line="200" w:lineRule="exact"/>
        <w:rPr>
          <w:rFonts w:asciiTheme="minorHAnsi" w:hAnsiTheme="minorHAnsi"/>
          <w:sz w:val="22"/>
          <w:szCs w:val="22"/>
        </w:rPr>
      </w:pPr>
    </w:p>
    <w:p w14:paraId="7B0DF61F" w14:textId="77777777" w:rsidR="00FE7F87" w:rsidRPr="001B4B98" w:rsidRDefault="001B4B98">
      <w:pPr>
        <w:ind w:left="480" w:right="91"/>
        <w:jc w:val="both"/>
        <w:rPr>
          <w:rFonts w:asciiTheme="minorHAnsi" w:hAnsiTheme="minorHAnsi"/>
          <w:sz w:val="22"/>
          <w:szCs w:val="22"/>
        </w:rPr>
      </w:pPr>
      <w:r w:rsidRPr="001B4B98">
        <w:rPr>
          <w:rFonts w:asciiTheme="minorHAnsi" w:hAnsiTheme="minorHAnsi"/>
          <w:b/>
          <w:sz w:val="22"/>
          <w:szCs w:val="22"/>
        </w:rPr>
        <w:t>T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e</w:t>
      </w:r>
      <w:r w:rsidRPr="001B4B98">
        <w:rPr>
          <w:rFonts w:asciiTheme="minorHAnsi" w:hAnsiTheme="minorHAnsi"/>
          <w:b/>
          <w:sz w:val="22"/>
          <w:szCs w:val="22"/>
        </w:rPr>
        <w:t>a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c</w:t>
      </w:r>
      <w:r w:rsidRPr="001B4B98">
        <w:rPr>
          <w:rFonts w:asciiTheme="minorHAnsi" w:hAnsiTheme="minorHAnsi"/>
          <w:b/>
          <w:spacing w:val="-7"/>
          <w:sz w:val="22"/>
          <w:szCs w:val="22"/>
        </w:rPr>
        <w:t>h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n</w:t>
      </w:r>
      <w:r w:rsidRPr="001B4B98">
        <w:rPr>
          <w:rFonts w:asciiTheme="minorHAnsi" w:hAnsiTheme="minorHAnsi"/>
          <w:b/>
          <w:sz w:val="22"/>
          <w:szCs w:val="22"/>
        </w:rPr>
        <w:t>g</w:t>
      </w:r>
      <w:r w:rsidRPr="001B4B98">
        <w:rPr>
          <w:rFonts w:asciiTheme="minorHAnsi" w:hAnsiTheme="minorHAnsi"/>
          <w:b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Ass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b/>
          <w:sz w:val="22"/>
          <w:szCs w:val="22"/>
        </w:rPr>
        <w:t>ta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n</w:t>
      </w:r>
      <w:r w:rsidRPr="001B4B98">
        <w:rPr>
          <w:rFonts w:asciiTheme="minorHAnsi" w:hAnsiTheme="minorHAnsi"/>
          <w:b/>
          <w:spacing w:val="-5"/>
          <w:sz w:val="22"/>
          <w:szCs w:val="22"/>
        </w:rPr>
        <w:t>t</w:t>
      </w:r>
      <w:r w:rsidRPr="001B4B98">
        <w:rPr>
          <w:rFonts w:asciiTheme="minorHAnsi" w:hAnsiTheme="minorHAnsi"/>
          <w:b/>
          <w:sz w:val="22"/>
          <w:szCs w:val="22"/>
        </w:rPr>
        <w:t>,</w:t>
      </w:r>
      <w:r w:rsidRPr="001B4B98">
        <w:rPr>
          <w:rFonts w:asciiTheme="minorHAnsi" w:hAnsiTheme="minorHAnsi"/>
          <w:b/>
          <w:spacing w:val="1"/>
          <w:sz w:val="22"/>
          <w:szCs w:val="22"/>
        </w:rPr>
        <w:t xml:space="preserve"> </w:t>
      </w:r>
      <w:r w:rsidRPr="001B4B98">
        <w:rPr>
          <w:rFonts w:asciiTheme="minorHAnsi" w:hAnsiTheme="minorHAnsi"/>
          <w:b/>
          <w:sz w:val="22"/>
          <w:szCs w:val="22"/>
        </w:rPr>
        <w:t>g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r</w:t>
      </w:r>
      <w:r w:rsidRPr="001B4B98">
        <w:rPr>
          <w:rFonts w:asciiTheme="minorHAnsi" w:hAnsiTheme="minorHAnsi"/>
          <w:b/>
          <w:sz w:val="22"/>
          <w:szCs w:val="22"/>
        </w:rPr>
        <w:t>a</w:t>
      </w:r>
      <w:r w:rsidRPr="001B4B98">
        <w:rPr>
          <w:rFonts w:asciiTheme="minorHAnsi" w:hAnsiTheme="minorHAnsi"/>
          <w:b/>
          <w:spacing w:val="-7"/>
          <w:sz w:val="22"/>
          <w:szCs w:val="22"/>
        </w:rPr>
        <w:t>d</w:t>
      </w:r>
      <w:r w:rsidRPr="001B4B98">
        <w:rPr>
          <w:rFonts w:asciiTheme="minorHAnsi" w:hAnsiTheme="minorHAnsi"/>
          <w:b/>
          <w:sz w:val="22"/>
          <w:szCs w:val="22"/>
        </w:rPr>
        <w:t>e</w:t>
      </w:r>
      <w:r w:rsidRPr="001B4B98">
        <w:rPr>
          <w:rFonts w:asciiTheme="minorHAnsi" w:hAnsiTheme="minorHAnsi"/>
          <w:b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b/>
          <w:sz w:val="22"/>
          <w:szCs w:val="22"/>
        </w:rPr>
        <w:t>2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 xml:space="preserve"> In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cl</w:t>
      </w:r>
      <w:r w:rsidRPr="001B4B98">
        <w:rPr>
          <w:rFonts w:asciiTheme="minorHAnsi" w:hAnsiTheme="minorHAnsi"/>
          <w:b/>
          <w:spacing w:val="-7"/>
          <w:sz w:val="22"/>
          <w:szCs w:val="22"/>
        </w:rPr>
        <w:t>u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b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b/>
          <w:sz w:val="22"/>
          <w:szCs w:val="22"/>
        </w:rPr>
        <w:t>n</w:t>
      </w:r>
      <w:r w:rsidRPr="001B4B98">
        <w:rPr>
          <w:rFonts w:asciiTheme="minorHAnsi" w:hAnsiTheme="minorHAnsi"/>
          <w:b/>
          <w:spacing w:val="3"/>
          <w:sz w:val="22"/>
          <w:szCs w:val="22"/>
        </w:rPr>
        <w:t xml:space="preserve"> 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C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b/>
          <w:sz w:val="22"/>
          <w:szCs w:val="22"/>
        </w:rPr>
        <w:t>a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ss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r</w:t>
      </w:r>
      <w:r w:rsidRPr="001B4B98">
        <w:rPr>
          <w:rFonts w:asciiTheme="minorHAnsi" w:hAnsiTheme="minorHAnsi"/>
          <w:b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b/>
          <w:sz w:val="22"/>
          <w:szCs w:val="22"/>
        </w:rPr>
        <w:t>om</w:t>
      </w:r>
      <w:r w:rsidRPr="001B4B98">
        <w:rPr>
          <w:rFonts w:asciiTheme="minorHAnsi" w:hAnsiTheme="minorHAnsi"/>
          <w:b/>
          <w:sz w:val="22"/>
          <w:szCs w:val="22"/>
        </w:rPr>
        <w:t xml:space="preserve">                                                                   </w:t>
      </w:r>
      <w:r w:rsidRPr="001B4B98">
        <w:rPr>
          <w:rFonts w:asciiTheme="minorHAnsi" w:hAnsiTheme="minorHAnsi"/>
          <w:b/>
          <w:spacing w:val="19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p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z w:val="22"/>
          <w:szCs w:val="22"/>
        </w:rPr>
        <w:t>.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z w:val="22"/>
          <w:szCs w:val="22"/>
        </w:rPr>
        <w:t>–</w:t>
      </w:r>
      <w:r w:rsidRPr="001B4B98">
        <w:rPr>
          <w:rFonts w:asciiTheme="minorHAnsi" w:hAnsiTheme="minorHAnsi"/>
          <w:spacing w:val="-2"/>
          <w:sz w:val="22"/>
          <w:szCs w:val="22"/>
        </w:rPr>
        <w:t xml:space="preserve"> D</w:t>
      </w:r>
      <w:r w:rsidRPr="001B4B98">
        <w:rPr>
          <w:rFonts w:asciiTheme="minorHAnsi" w:hAnsiTheme="minorHAnsi"/>
          <w:spacing w:val="-3"/>
          <w:sz w:val="22"/>
          <w:szCs w:val="22"/>
        </w:rPr>
        <w:t>ec</w:t>
      </w:r>
      <w:r w:rsidRPr="001B4B98">
        <w:rPr>
          <w:rFonts w:asciiTheme="minorHAnsi" w:hAnsiTheme="minorHAnsi"/>
          <w:sz w:val="22"/>
          <w:szCs w:val="22"/>
        </w:rPr>
        <w:t>.</w:t>
      </w:r>
      <w:r w:rsidRPr="001B4B98">
        <w:rPr>
          <w:rFonts w:asciiTheme="minorHAnsi" w:hAnsiTheme="minorHAnsi"/>
          <w:spacing w:val="5"/>
          <w:sz w:val="22"/>
          <w:szCs w:val="22"/>
        </w:rPr>
        <w:t xml:space="preserve"> </w:t>
      </w:r>
      <w:r w:rsidRPr="001B4B98">
        <w:rPr>
          <w:rFonts w:asciiTheme="minorHAnsi" w:hAnsiTheme="minorHAnsi"/>
          <w:sz w:val="22"/>
          <w:szCs w:val="22"/>
        </w:rPr>
        <w:t>20</w:t>
      </w:r>
      <w:r w:rsidRPr="001B4B98">
        <w:rPr>
          <w:rFonts w:asciiTheme="minorHAnsi" w:hAnsiTheme="minorHAnsi"/>
          <w:spacing w:val="-5"/>
          <w:sz w:val="22"/>
          <w:szCs w:val="22"/>
        </w:rPr>
        <w:t>09</w:t>
      </w:r>
    </w:p>
    <w:p w14:paraId="61A7ECC2" w14:textId="77777777" w:rsidR="00FE7F87" w:rsidRPr="001B4B98" w:rsidRDefault="001B4B98">
      <w:pPr>
        <w:spacing w:line="255" w:lineRule="auto"/>
        <w:ind w:left="840" w:right="79" w:hanging="360"/>
        <w:rPr>
          <w:rFonts w:asciiTheme="minorHAnsi" w:hAnsiTheme="minorHAnsi"/>
          <w:sz w:val="22"/>
          <w:szCs w:val="22"/>
        </w:rPr>
      </w:pPr>
      <w:r w:rsidRPr="001B4B98">
        <w:rPr>
          <w:rFonts w:asciiTheme="minorHAnsi" w:hAnsiTheme="minorHAnsi"/>
          <w:spacing w:val="-2"/>
          <w:sz w:val="22"/>
          <w:szCs w:val="22"/>
        </w:rPr>
        <w:t>J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pacing w:val="-3"/>
          <w:sz w:val="22"/>
          <w:szCs w:val="22"/>
        </w:rPr>
        <w:t>c</w:t>
      </w:r>
      <w:r w:rsidRPr="001B4B98">
        <w:rPr>
          <w:rFonts w:asciiTheme="minorHAnsi" w:hAnsiTheme="minorHAnsi"/>
          <w:sz w:val="22"/>
          <w:szCs w:val="22"/>
        </w:rPr>
        <w:t>k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8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2"/>
          <w:sz w:val="22"/>
          <w:szCs w:val="22"/>
        </w:rPr>
        <w:t>m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z w:val="22"/>
          <w:szCs w:val="22"/>
        </w:rPr>
        <w:t>y</w:t>
      </w:r>
      <w:r w:rsidRPr="001B4B98">
        <w:rPr>
          <w:rFonts w:asciiTheme="minorHAnsi" w:hAnsiTheme="minorHAnsi"/>
          <w:spacing w:val="-6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-3"/>
          <w:sz w:val="22"/>
          <w:szCs w:val="22"/>
        </w:rPr>
        <w:t>c</w:t>
      </w:r>
      <w:r w:rsidRPr="001B4B98">
        <w:rPr>
          <w:rFonts w:asciiTheme="minorHAnsi" w:hAnsiTheme="minorHAnsi"/>
          <w:spacing w:val="5"/>
          <w:sz w:val="22"/>
          <w:szCs w:val="22"/>
        </w:rPr>
        <w:t>h</w:t>
      </w:r>
      <w:r w:rsidRPr="001B4B98">
        <w:rPr>
          <w:rFonts w:asciiTheme="minorHAnsi" w:hAnsiTheme="minorHAnsi"/>
          <w:spacing w:val="-5"/>
          <w:sz w:val="22"/>
          <w:szCs w:val="22"/>
        </w:rPr>
        <w:t>oo</w:t>
      </w:r>
      <w:r w:rsidRPr="001B4B98">
        <w:rPr>
          <w:rFonts w:asciiTheme="minorHAnsi" w:hAnsiTheme="minorHAnsi"/>
          <w:sz w:val="22"/>
          <w:szCs w:val="22"/>
        </w:rPr>
        <w:t>l</w:t>
      </w:r>
      <w:r w:rsidRPr="001B4B98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                   </w:t>
      </w:r>
      <w:r w:rsidRPr="001B4B98">
        <w:rPr>
          <w:rFonts w:asciiTheme="minorHAnsi" w:hAnsiTheme="minorHAnsi"/>
          <w:spacing w:val="6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pacing w:val="-3"/>
          <w:sz w:val="22"/>
          <w:szCs w:val="22"/>
        </w:rPr>
        <w:t>i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z w:val="22"/>
          <w:szCs w:val="22"/>
        </w:rPr>
        <w:t>t</w:t>
      </w:r>
      <w:r w:rsidRPr="001B4B98">
        <w:rPr>
          <w:rFonts w:asciiTheme="minorHAnsi" w:hAnsiTheme="minorHAnsi"/>
          <w:spacing w:val="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P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pacing w:val="-5"/>
          <w:sz w:val="22"/>
          <w:szCs w:val="22"/>
        </w:rPr>
        <w:t>u</w:t>
      </w:r>
      <w:r w:rsidRPr="001B4B98">
        <w:rPr>
          <w:rFonts w:asciiTheme="minorHAnsi" w:hAnsiTheme="minorHAnsi"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sz w:val="22"/>
          <w:szCs w:val="22"/>
        </w:rPr>
        <w:t>,</w:t>
      </w:r>
      <w:r w:rsidRPr="001B4B98">
        <w:rPr>
          <w:rFonts w:asciiTheme="minorHAnsi" w:hAnsiTheme="minorHAnsi"/>
          <w:spacing w:val="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M</w:t>
      </w:r>
      <w:r w:rsidRPr="001B4B98">
        <w:rPr>
          <w:rFonts w:asciiTheme="minorHAnsi" w:hAnsiTheme="minorHAnsi"/>
          <w:sz w:val="22"/>
          <w:szCs w:val="22"/>
        </w:rPr>
        <w:t xml:space="preserve">N </w:t>
      </w:r>
      <w:r w:rsidRPr="001B4B98">
        <w:rPr>
          <w:rFonts w:asciiTheme="minorHAnsi" w:hAnsiTheme="minorHAnsi"/>
          <w:spacing w:val="-2"/>
          <w:sz w:val="22"/>
          <w:szCs w:val="22"/>
        </w:rPr>
        <w:t>P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5"/>
          <w:sz w:val="22"/>
          <w:szCs w:val="22"/>
        </w:rPr>
        <w:t>ov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pacing w:val="-3"/>
          <w:sz w:val="22"/>
          <w:szCs w:val="22"/>
        </w:rPr>
        <w:t>i</w:t>
      </w:r>
      <w:r w:rsidRPr="001B4B98">
        <w:rPr>
          <w:rFonts w:asciiTheme="minorHAnsi" w:hAnsiTheme="minorHAnsi"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sz w:val="22"/>
          <w:szCs w:val="22"/>
        </w:rPr>
        <w:t>y</w:t>
      </w:r>
      <w:r w:rsidRPr="001B4B98">
        <w:rPr>
          <w:rFonts w:asciiTheme="minorHAnsi" w:hAnsiTheme="minorHAnsi"/>
          <w:spacing w:val="-6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z w:val="22"/>
          <w:szCs w:val="22"/>
        </w:rPr>
        <w:t>upp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z w:val="22"/>
          <w:szCs w:val="22"/>
        </w:rPr>
        <w:t>t</w:t>
      </w:r>
      <w:r w:rsidRPr="001B4B98">
        <w:rPr>
          <w:rFonts w:asciiTheme="minorHAnsi" w:hAnsiTheme="minorHAnsi"/>
          <w:spacing w:val="5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z w:val="22"/>
          <w:szCs w:val="22"/>
        </w:rPr>
        <w:t>o</w:t>
      </w:r>
      <w:r w:rsidRPr="001B4B98">
        <w:rPr>
          <w:rFonts w:asciiTheme="minorHAnsi" w:hAnsiTheme="minorHAnsi"/>
          <w:spacing w:val="-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sz w:val="22"/>
          <w:szCs w:val="22"/>
        </w:rPr>
        <w:t>cl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pacing w:val="-2"/>
          <w:sz w:val="22"/>
          <w:szCs w:val="22"/>
        </w:rPr>
        <w:t>ss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5"/>
          <w:sz w:val="22"/>
          <w:szCs w:val="22"/>
        </w:rPr>
        <w:t>oo</w:t>
      </w:r>
      <w:r w:rsidRPr="001B4B98">
        <w:rPr>
          <w:rFonts w:asciiTheme="minorHAnsi" w:hAnsiTheme="minorHAnsi"/>
          <w:sz w:val="22"/>
          <w:szCs w:val="22"/>
        </w:rPr>
        <w:t>m</w:t>
      </w:r>
      <w:r w:rsidRPr="001B4B98">
        <w:rPr>
          <w:rFonts w:asciiTheme="minorHAnsi" w:hAnsiTheme="minorHAnsi"/>
          <w:spacing w:val="5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pacing w:val="-8"/>
          <w:sz w:val="22"/>
          <w:szCs w:val="22"/>
        </w:rPr>
        <w:t>c</w:t>
      </w:r>
      <w:r w:rsidRPr="001B4B98">
        <w:rPr>
          <w:rFonts w:asciiTheme="minorHAnsi" w:hAnsiTheme="minorHAnsi"/>
          <w:spacing w:val="5"/>
          <w:sz w:val="22"/>
          <w:szCs w:val="22"/>
        </w:rPr>
        <w:t>h</w:t>
      </w:r>
      <w:r w:rsidRPr="001B4B98">
        <w:rPr>
          <w:rFonts w:asciiTheme="minorHAnsi" w:hAnsiTheme="minorHAnsi"/>
          <w:spacing w:val="-8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z w:val="22"/>
          <w:szCs w:val="22"/>
        </w:rPr>
        <w:t>,</w:t>
      </w:r>
      <w:r w:rsidRPr="001B4B98">
        <w:rPr>
          <w:rFonts w:asciiTheme="minorHAnsi" w:hAnsiTheme="minorHAnsi"/>
          <w:spacing w:val="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5"/>
          <w:sz w:val="22"/>
          <w:szCs w:val="22"/>
        </w:rPr>
        <w:t>fo</w:t>
      </w:r>
      <w:r w:rsidRPr="001B4B98">
        <w:rPr>
          <w:rFonts w:asciiTheme="minorHAnsi" w:hAnsiTheme="minorHAnsi"/>
          <w:spacing w:val="-3"/>
          <w:sz w:val="22"/>
          <w:szCs w:val="22"/>
        </w:rPr>
        <w:t>c</w:t>
      </w:r>
      <w:r w:rsidRPr="001B4B98">
        <w:rPr>
          <w:rFonts w:asciiTheme="minorHAnsi" w:hAnsiTheme="minorHAnsi"/>
          <w:sz w:val="22"/>
          <w:szCs w:val="22"/>
        </w:rPr>
        <w:t>u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z w:val="22"/>
          <w:szCs w:val="22"/>
        </w:rPr>
        <w:t>g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3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pacing w:val="-5"/>
          <w:sz w:val="22"/>
          <w:szCs w:val="22"/>
        </w:rPr>
        <w:t>u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z w:val="22"/>
          <w:szCs w:val="22"/>
        </w:rPr>
        <w:t>t</w:t>
      </w:r>
      <w:r w:rsidRPr="001B4B98">
        <w:rPr>
          <w:rFonts w:asciiTheme="minorHAnsi" w:hAnsiTheme="minorHAnsi"/>
          <w:spacing w:val="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spacing w:val="-3"/>
          <w:sz w:val="22"/>
          <w:szCs w:val="22"/>
        </w:rPr>
        <w:t>ea</w:t>
      </w:r>
      <w:r w:rsidRPr="001B4B98">
        <w:rPr>
          <w:rFonts w:asciiTheme="minorHAnsi" w:hAnsiTheme="minorHAnsi"/>
          <w:sz w:val="22"/>
          <w:szCs w:val="22"/>
        </w:rPr>
        <w:t>rn</w:t>
      </w:r>
      <w:r w:rsidRPr="001B4B98">
        <w:rPr>
          <w:rFonts w:asciiTheme="minorHAnsi" w:hAnsiTheme="minorHAnsi"/>
          <w:spacing w:val="-3"/>
          <w:sz w:val="22"/>
          <w:szCs w:val="22"/>
        </w:rPr>
        <w:t>i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z w:val="22"/>
          <w:szCs w:val="22"/>
        </w:rPr>
        <w:t>g</w:t>
      </w:r>
      <w:r w:rsidRPr="001B4B98">
        <w:rPr>
          <w:rFonts w:asciiTheme="minorHAnsi" w:hAnsiTheme="minorHAnsi"/>
          <w:spacing w:val="-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2"/>
          <w:w w:val="101"/>
          <w:sz w:val="22"/>
          <w:szCs w:val="22"/>
        </w:rPr>
        <w:t>t</w:t>
      </w:r>
      <w:r w:rsidRPr="001B4B98">
        <w:rPr>
          <w:rFonts w:asciiTheme="minorHAnsi" w:hAnsiTheme="minorHAnsi"/>
          <w:spacing w:val="-10"/>
          <w:sz w:val="22"/>
          <w:szCs w:val="22"/>
        </w:rPr>
        <w:t>y</w:t>
      </w:r>
      <w:r w:rsidRPr="001B4B98">
        <w:rPr>
          <w:rFonts w:asciiTheme="minorHAnsi" w:hAnsiTheme="minorHAnsi"/>
          <w:spacing w:val="2"/>
          <w:w w:val="101"/>
          <w:sz w:val="22"/>
          <w:szCs w:val="22"/>
        </w:rPr>
        <w:t>l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z w:val="22"/>
          <w:szCs w:val="22"/>
        </w:rPr>
        <w:t>,</w:t>
      </w:r>
    </w:p>
    <w:p w14:paraId="0232C518" w14:textId="77777777" w:rsidR="00FE7F87" w:rsidRPr="001B4B98" w:rsidRDefault="001B4B98">
      <w:pPr>
        <w:spacing w:line="200" w:lineRule="exact"/>
        <w:ind w:left="840"/>
        <w:rPr>
          <w:rFonts w:asciiTheme="minorHAnsi" w:hAnsiTheme="minorHAnsi"/>
          <w:sz w:val="22"/>
          <w:szCs w:val="22"/>
        </w:rPr>
      </w:pPr>
      <w:r w:rsidRPr="001B4B98">
        <w:rPr>
          <w:rFonts w:asciiTheme="minorHAnsi" w:hAnsiTheme="minorHAnsi"/>
          <w:sz w:val="22"/>
          <w:szCs w:val="22"/>
        </w:rPr>
        <w:lastRenderedPageBreak/>
        <w:t>d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5"/>
          <w:sz w:val="22"/>
          <w:szCs w:val="22"/>
        </w:rPr>
        <w:t>v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2"/>
          <w:sz w:val="22"/>
          <w:szCs w:val="22"/>
        </w:rPr>
        <w:t>it</w:t>
      </w:r>
      <w:r w:rsidRPr="001B4B98">
        <w:rPr>
          <w:rFonts w:asciiTheme="minorHAnsi" w:hAnsiTheme="minorHAnsi"/>
          <w:sz w:val="22"/>
          <w:szCs w:val="22"/>
        </w:rPr>
        <w:t>y</w:t>
      </w:r>
      <w:r w:rsidRPr="001B4B98">
        <w:rPr>
          <w:rFonts w:asciiTheme="minorHAnsi" w:hAnsiTheme="minorHAnsi"/>
          <w:spacing w:val="-5"/>
          <w:sz w:val="22"/>
          <w:szCs w:val="22"/>
        </w:rPr>
        <w:t xml:space="preserve"> </w:t>
      </w:r>
      <w:r w:rsidRPr="001B4B98">
        <w:rPr>
          <w:rFonts w:asciiTheme="minorHAnsi" w:hAnsiTheme="minorHAnsi"/>
          <w:sz w:val="22"/>
          <w:szCs w:val="22"/>
        </w:rPr>
        <w:t>of</w:t>
      </w:r>
      <w:r w:rsidRPr="001B4B98">
        <w:rPr>
          <w:rFonts w:asciiTheme="minorHAnsi" w:hAnsiTheme="minorHAnsi"/>
          <w:spacing w:val="-2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z w:val="22"/>
          <w:szCs w:val="22"/>
        </w:rPr>
        <w:t>r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-8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z w:val="22"/>
          <w:szCs w:val="22"/>
        </w:rPr>
        <w:t>,</w:t>
      </w:r>
      <w:r w:rsidRPr="001B4B98">
        <w:rPr>
          <w:rFonts w:asciiTheme="minorHAnsi" w:hAnsiTheme="minorHAnsi"/>
          <w:spacing w:val="-2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-2"/>
          <w:sz w:val="22"/>
          <w:szCs w:val="22"/>
        </w:rPr>
        <w:t xml:space="preserve"> 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5"/>
          <w:sz w:val="22"/>
          <w:szCs w:val="22"/>
        </w:rPr>
        <w:t>ff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pacing w:val="-3"/>
          <w:sz w:val="22"/>
          <w:szCs w:val="22"/>
        </w:rPr>
        <w:t>i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z w:val="22"/>
          <w:szCs w:val="22"/>
        </w:rPr>
        <w:t>l</w:t>
      </w:r>
      <w:r w:rsidRPr="001B4B98">
        <w:rPr>
          <w:rFonts w:asciiTheme="minorHAnsi" w:hAnsiTheme="minorHAnsi"/>
          <w:spacing w:val="2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w w:val="101"/>
          <w:sz w:val="22"/>
          <w:szCs w:val="22"/>
        </w:rPr>
        <w:t>i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-6"/>
          <w:sz w:val="22"/>
          <w:szCs w:val="22"/>
        </w:rPr>
        <w:t>s</w:t>
      </w:r>
      <w:r w:rsidRPr="001B4B98">
        <w:rPr>
          <w:rFonts w:asciiTheme="minorHAnsi" w:hAnsiTheme="minorHAnsi"/>
          <w:spacing w:val="-3"/>
          <w:w w:val="101"/>
          <w:sz w:val="22"/>
          <w:szCs w:val="22"/>
        </w:rPr>
        <w:t>t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z w:val="22"/>
          <w:szCs w:val="22"/>
        </w:rPr>
        <w:t>u</w:t>
      </w:r>
      <w:r w:rsidRPr="001B4B98">
        <w:rPr>
          <w:rFonts w:asciiTheme="minorHAnsi" w:hAnsiTheme="minorHAnsi"/>
          <w:spacing w:val="-3"/>
          <w:sz w:val="22"/>
          <w:szCs w:val="22"/>
        </w:rPr>
        <w:t>c</w:t>
      </w:r>
      <w:r w:rsidRPr="001B4B98">
        <w:rPr>
          <w:rFonts w:asciiTheme="minorHAnsi" w:hAnsiTheme="minorHAnsi"/>
          <w:spacing w:val="2"/>
          <w:w w:val="101"/>
          <w:sz w:val="22"/>
          <w:szCs w:val="22"/>
        </w:rPr>
        <w:t>ti</w:t>
      </w:r>
      <w:r w:rsidRPr="001B4B98">
        <w:rPr>
          <w:rFonts w:asciiTheme="minorHAnsi" w:hAnsiTheme="minorHAnsi"/>
          <w:spacing w:val="-10"/>
          <w:sz w:val="22"/>
          <w:szCs w:val="22"/>
        </w:rPr>
        <w:t>o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z w:val="22"/>
          <w:szCs w:val="22"/>
        </w:rPr>
        <w:t>.</w:t>
      </w:r>
    </w:p>
    <w:p w14:paraId="70BFCB6F" w14:textId="77777777" w:rsidR="00FE7F87" w:rsidRPr="001B4B98" w:rsidRDefault="001B4B98">
      <w:pPr>
        <w:spacing w:before="15"/>
        <w:ind w:left="840"/>
        <w:rPr>
          <w:rFonts w:asciiTheme="minorHAnsi" w:hAnsiTheme="minorHAnsi"/>
          <w:sz w:val="22"/>
          <w:szCs w:val="22"/>
        </w:rPr>
      </w:pPr>
      <w:r w:rsidRPr="001B4B98">
        <w:rPr>
          <w:rFonts w:asciiTheme="minorHAnsi" w:hAnsiTheme="minorHAnsi"/>
          <w:sz w:val="22"/>
          <w:szCs w:val="22"/>
        </w:rPr>
        <w:t>C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pacing w:val="2"/>
          <w:sz w:val="22"/>
          <w:szCs w:val="22"/>
        </w:rPr>
        <w:t>lla</w:t>
      </w:r>
      <w:r w:rsidRPr="001B4B98">
        <w:rPr>
          <w:rFonts w:asciiTheme="minorHAnsi" w:hAnsiTheme="minorHAnsi"/>
          <w:spacing w:val="-5"/>
          <w:sz w:val="22"/>
          <w:szCs w:val="22"/>
        </w:rPr>
        <w:t>bo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2"/>
          <w:sz w:val="22"/>
          <w:szCs w:val="22"/>
        </w:rPr>
        <w:t>at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6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6"/>
          <w:sz w:val="22"/>
          <w:szCs w:val="22"/>
        </w:rPr>
        <w:t>w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3"/>
          <w:sz w:val="22"/>
          <w:szCs w:val="22"/>
        </w:rPr>
        <w:t>t</w:t>
      </w:r>
      <w:r w:rsidRPr="001B4B98">
        <w:rPr>
          <w:rFonts w:asciiTheme="minorHAnsi" w:hAnsiTheme="minorHAnsi"/>
          <w:sz w:val="22"/>
          <w:szCs w:val="22"/>
        </w:rPr>
        <w:t>h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z w:val="22"/>
          <w:szCs w:val="22"/>
        </w:rPr>
        <w:t>p</w:t>
      </w:r>
      <w:r w:rsidRPr="001B4B98">
        <w:rPr>
          <w:rFonts w:asciiTheme="minorHAnsi" w:hAnsiTheme="minorHAnsi"/>
          <w:spacing w:val="-3"/>
          <w:sz w:val="22"/>
          <w:szCs w:val="22"/>
        </w:rPr>
        <w:t>ec</w:t>
      </w:r>
      <w:r w:rsidRPr="001B4B98">
        <w:rPr>
          <w:rFonts w:asciiTheme="minorHAnsi" w:hAnsiTheme="minorHAnsi"/>
          <w:spacing w:val="2"/>
          <w:sz w:val="22"/>
          <w:szCs w:val="22"/>
        </w:rPr>
        <w:t>ia</w:t>
      </w:r>
      <w:r w:rsidRPr="001B4B98">
        <w:rPr>
          <w:rFonts w:asciiTheme="minorHAnsi" w:hAnsiTheme="minorHAnsi"/>
          <w:sz w:val="22"/>
          <w:szCs w:val="22"/>
        </w:rPr>
        <w:t>l</w:t>
      </w:r>
      <w:r w:rsidRPr="001B4B98">
        <w:rPr>
          <w:rFonts w:asciiTheme="minorHAnsi" w:hAnsiTheme="minorHAnsi"/>
          <w:spacing w:val="2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du</w:t>
      </w:r>
      <w:r w:rsidRPr="001B4B98">
        <w:rPr>
          <w:rFonts w:asciiTheme="minorHAnsi" w:hAnsiTheme="minorHAnsi"/>
          <w:spacing w:val="-3"/>
          <w:sz w:val="22"/>
          <w:szCs w:val="22"/>
        </w:rPr>
        <w:t>c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pacing w:val="-3"/>
          <w:sz w:val="22"/>
          <w:szCs w:val="22"/>
        </w:rPr>
        <w:t>t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pacing w:val="-8"/>
          <w:sz w:val="22"/>
          <w:szCs w:val="22"/>
        </w:rPr>
        <w:t>c</w:t>
      </w:r>
      <w:r w:rsidRPr="001B4B98">
        <w:rPr>
          <w:rFonts w:asciiTheme="minorHAnsi" w:hAnsiTheme="minorHAnsi"/>
          <w:spacing w:val="5"/>
          <w:sz w:val="22"/>
          <w:szCs w:val="22"/>
        </w:rPr>
        <w:t>h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6"/>
          <w:sz w:val="22"/>
          <w:szCs w:val="22"/>
        </w:rPr>
        <w:t>s</w:t>
      </w:r>
      <w:r w:rsidRPr="001B4B98">
        <w:rPr>
          <w:rFonts w:asciiTheme="minorHAnsi" w:hAnsiTheme="minorHAnsi"/>
          <w:sz w:val="22"/>
          <w:szCs w:val="22"/>
        </w:rPr>
        <w:t>,</w:t>
      </w:r>
      <w:r w:rsidRPr="001B4B98">
        <w:rPr>
          <w:rFonts w:asciiTheme="minorHAnsi" w:hAnsiTheme="minorHAnsi"/>
          <w:spacing w:val="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i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-5"/>
          <w:sz w:val="22"/>
          <w:szCs w:val="22"/>
        </w:rPr>
        <w:t>d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3"/>
          <w:sz w:val="22"/>
          <w:szCs w:val="22"/>
        </w:rPr>
        <w:t>t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5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z w:val="22"/>
          <w:szCs w:val="22"/>
        </w:rPr>
        <w:t>o</w:t>
      </w:r>
      <w:r w:rsidRPr="001B4B98">
        <w:rPr>
          <w:rFonts w:asciiTheme="minorHAnsi" w:hAnsiTheme="minorHAnsi"/>
          <w:spacing w:val="-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sz w:val="22"/>
          <w:szCs w:val="22"/>
        </w:rPr>
        <w:t>c</w:t>
      </w:r>
      <w:r w:rsidRPr="001B4B98">
        <w:rPr>
          <w:rFonts w:asciiTheme="minorHAnsi" w:hAnsiTheme="minorHAnsi"/>
          <w:sz w:val="22"/>
          <w:szCs w:val="22"/>
        </w:rPr>
        <w:t>r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z w:val="22"/>
          <w:szCs w:val="22"/>
        </w:rPr>
        <w:t>s</w:t>
      </w:r>
      <w:r w:rsidRPr="001B4B98">
        <w:rPr>
          <w:rFonts w:asciiTheme="minorHAnsi" w:hAnsiTheme="minorHAnsi"/>
          <w:spacing w:val="-2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w w:val="101"/>
          <w:sz w:val="22"/>
          <w:szCs w:val="22"/>
        </w:rPr>
        <w:t>i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2"/>
          <w:w w:val="101"/>
          <w:sz w:val="22"/>
          <w:szCs w:val="22"/>
        </w:rPr>
        <w:t>t</w:t>
      </w:r>
      <w:r w:rsidRPr="001B4B98">
        <w:rPr>
          <w:rFonts w:asciiTheme="minorHAnsi" w:hAnsiTheme="minorHAnsi"/>
          <w:spacing w:val="-8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5"/>
          <w:sz w:val="22"/>
          <w:szCs w:val="22"/>
        </w:rPr>
        <w:t>v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2"/>
          <w:w w:val="101"/>
          <w:sz w:val="22"/>
          <w:szCs w:val="22"/>
        </w:rPr>
        <w:t>ti</w:t>
      </w:r>
      <w:r w:rsidRPr="001B4B98">
        <w:rPr>
          <w:rFonts w:asciiTheme="minorHAnsi" w:hAnsiTheme="minorHAnsi"/>
          <w:spacing w:val="-10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n</w:t>
      </w:r>
    </w:p>
    <w:p w14:paraId="08EC577E" w14:textId="77777777" w:rsidR="00FE7F87" w:rsidRPr="001B4B98" w:rsidRDefault="001B4B98">
      <w:pPr>
        <w:spacing w:line="220" w:lineRule="exact"/>
        <w:ind w:left="840"/>
        <w:rPr>
          <w:rFonts w:asciiTheme="minorHAnsi" w:hAnsiTheme="minorHAnsi"/>
          <w:sz w:val="22"/>
          <w:szCs w:val="22"/>
        </w:rPr>
      </w:pP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z w:val="22"/>
          <w:szCs w:val="22"/>
        </w:rPr>
        <w:t>p</w:t>
      </w:r>
      <w:r w:rsidRPr="001B4B98">
        <w:rPr>
          <w:rFonts w:asciiTheme="minorHAnsi" w:hAnsiTheme="minorHAnsi"/>
          <w:spacing w:val="-3"/>
          <w:sz w:val="22"/>
          <w:szCs w:val="22"/>
        </w:rPr>
        <w:t>ec</w:t>
      </w:r>
      <w:r w:rsidRPr="001B4B98">
        <w:rPr>
          <w:rFonts w:asciiTheme="minorHAnsi" w:hAnsiTheme="minorHAnsi"/>
          <w:spacing w:val="2"/>
          <w:sz w:val="22"/>
          <w:szCs w:val="22"/>
        </w:rPr>
        <w:t>iali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z w:val="22"/>
          <w:szCs w:val="22"/>
        </w:rPr>
        <w:t>t</w:t>
      </w:r>
      <w:r w:rsidRPr="001B4B98">
        <w:rPr>
          <w:rFonts w:asciiTheme="minorHAnsi" w:hAnsiTheme="minorHAnsi"/>
          <w:spacing w:val="3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z w:val="22"/>
          <w:szCs w:val="22"/>
        </w:rPr>
        <w:t>o</w:t>
      </w:r>
      <w:r w:rsidRPr="001B4B98">
        <w:rPr>
          <w:rFonts w:asciiTheme="minorHAnsi" w:hAnsiTheme="minorHAnsi"/>
          <w:spacing w:val="-1"/>
          <w:sz w:val="22"/>
          <w:szCs w:val="22"/>
        </w:rPr>
        <w:t xml:space="preserve"> </w:t>
      </w:r>
      <w:r w:rsidRPr="001B4B98">
        <w:rPr>
          <w:rFonts w:asciiTheme="minorHAnsi" w:hAnsiTheme="minorHAnsi"/>
          <w:sz w:val="22"/>
          <w:szCs w:val="22"/>
        </w:rPr>
        <w:t>d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r</w:t>
      </w:r>
      <w:r w:rsidRPr="001B4B98">
        <w:rPr>
          <w:rFonts w:asciiTheme="minorHAnsi" w:hAnsiTheme="minorHAnsi"/>
          <w:spacing w:val="-3"/>
          <w:sz w:val="22"/>
          <w:szCs w:val="22"/>
        </w:rPr>
        <w:t>mi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z w:val="22"/>
          <w:szCs w:val="22"/>
        </w:rPr>
        <w:t>e</w:t>
      </w:r>
      <w:r w:rsidRPr="001B4B98">
        <w:rPr>
          <w:rFonts w:asciiTheme="minorHAnsi" w:hAnsiTheme="minorHAnsi"/>
          <w:spacing w:val="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a</w:t>
      </w:r>
      <w:r w:rsidRPr="001B4B98">
        <w:rPr>
          <w:rFonts w:asciiTheme="minorHAnsi" w:hAnsiTheme="minorHAnsi"/>
          <w:spacing w:val="-5"/>
          <w:sz w:val="22"/>
          <w:szCs w:val="22"/>
        </w:rPr>
        <w:t>pp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pr</w:t>
      </w:r>
      <w:r w:rsidRPr="001B4B98">
        <w:rPr>
          <w:rFonts w:asciiTheme="minorHAnsi" w:hAnsiTheme="minorHAnsi"/>
          <w:spacing w:val="2"/>
          <w:sz w:val="22"/>
          <w:szCs w:val="22"/>
        </w:rPr>
        <w:t>i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z w:val="22"/>
          <w:szCs w:val="22"/>
        </w:rPr>
        <w:t>e</w:t>
      </w:r>
      <w:r w:rsidRPr="001B4B98">
        <w:rPr>
          <w:rFonts w:asciiTheme="minorHAnsi" w:hAnsiTheme="minorHAnsi"/>
          <w:spacing w:val="1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sz w:val="22"/>
          <w:szCs w:val="22"/>
        </w:rPr>
        <w:t>i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5"/>
          <w:sz w:val="22"/>
          <w:szCs w:val="22"/>
        </w:rPr>
        <w:t>v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2"/>
          <w:sz w:val="22"/>
          <w:szCs w:val="22"/>
        </w:rPr>
        <w:t>ti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z w:val="22"/>
          <w:szCs w:val="22"/>
        </w:rPr>
        <w:t>s</w:t>
      </w:r>
      <w:r w:rsidRPr="001B4B98">
        <w:rPr>
          <w:rFonts w:asciiTheme="minorHAnsi" w:hAnsiTheme="minorHAnsi"/>
          <w:spacing w:val="-2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5"/>
          <w:sz w:val="22"/>
          <w:szCs w:val="22"/>
        </w:rPr>
        <w:t>fo</w:t>
      </w:r>
      <w:r w:rsidRPr="001B4B98">
        <w:rPr>
          <w:rFonts w:asciiTheme="minorHAnsi" w:hAnsiTheme="minorHAnsi"/>
          <w:sz w:val="22"/>
          <w:szCs w:val="22"/>
        </w:rPr>
        <w:t>r</w:t>
      </w:r>
      <w:r w:rsidRPr="001B4B98">
        <w:rPr>
          <w:rFonts w:asciiTheme="minorHAnsi" w:hAnsiTheme="minorHAnsi"/>
          <w:spacing w:val="8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5"/>
          <w:sz w:val="22"/>
          <w:szCs w:val="22"/>
        </w:rPr>
        <w:t>yo</w:t>
      </w:r>
      <w:r w:rsidRPr="001B4B98">
        <w:rPr>
          <w:rFonts w:asciiTheme="minorHAnsi" w:hAnsiTheme="minorHAnsi"/>
          <w:sz w:val="22"/>
          <w:szCs w:val="22"/>
        </w:rPr>
        <w:t>u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z w:val="22"/>
          <w:szCs w:val="22"/>
        </w:rPr>
        <w:t>h</w:t>
      </w:r>
      <w:r w:rsidRPr="001B4B98">
        <w:rPr>
          <w:rFonts w:asciiTheme="minorHAnsi" w:hAnsiTheme="minorHAnsi"/>
          <w:spacing w:val="9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6"/>
          <w:sz w:val="22"/>
          <w:szCs w:val="22"/>
        </w:rPr>
        <w:t>w</w:t>
      </w:r>
      <w:r w:rsidRPr="001B4B98">
        <w:rPr>
          <w:rFonts w:asciiTheme="minorHAnsi" w:hAnsiTheme="minorHAnsi"/>
          <w:spacing w:val="-3"/>
          <w:sz w:val="22"/>
          <w:szCs w:val="22"/>
        </w:rPr>
        <w:t>it</w:t>
      </w:r>
      <w:r w:rsidRPr="001B4B98">
        <w:rPr>
          <w:rFonts w:asciiTheme="minorHAnsi" w:hAnsiTheme="minorHAnsi"/>
          <w:sz w:val="22"/>
          <w:szCs w:val="22"/>
        </w:rPr>
        <w:t>h</w:t>
      </w:r>
      <w:r w:rsidRPr="001B4B98">
        <w:rPr>
          <w:rFonts w:asciiTheme="minorHAnsi" w:hAnsiTheme="minorHAnsi"/>
          <w:spacing w:val="9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2"/>
          <w:sz w:val="22"/>
          <w:szCs w:val="22"/>
        </w:rPr>
        <w:t>m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pacing w:val="2"/>
          <w:sz w:val="22"/>
          <w:szCs w:val="22"/>
        </w:rPr>
        <w:t>ti</w:t>
      </w:r>
      <w:r w:rsidRPr="001B4B98">
        <w:rPr>
          <w:rFonts w:asciiTheme="minorHAnsi" w:hAnsiTheme="minorHAnsi"/>
          <w:spacing w:val="-10"/>
          <w:sz w:val="22"/>
          <w:szCs w:val="22"/>
        </w:rPr>
        <w:t>o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z w:val="22"/>
          <w:szCs w:val="22"/>
        </w:rPr>
        <w:t>l</w:t>
      </w:r>
      <w:r w:rsidRPr="001B4B98">
        <w:rPr>
          <w:rFonts w:asciiTheme="minorHAnsi" w:hAnsiTheme="minorHAnsi"/>
          <w:spacing w:val="6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5"/>
          <w:sz w:val="22"/>
          <w:szCs w:val="22"/>
        </w:rPr>
        <w:t>d</w:t>
      </w:r>
      <w:r w:rsidRPr="001B4B98">
        <w:rPr>
          <w:rFonts w:asciiTheme="minorHAnsi" w:hAnsiTheme="minorHAnsi"/>
          <w:spacing w:val="2"/>
          <w:w w:val="101"/>
          <w:sz w:val="22"/>
          <w:szCs w:val="22"/>
        </w:rPr>
        <w:t>i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2"/>
          <w:w w:val="101"/>
          <w:sz w:val="22"/>
          <w:szCs w:val="22"/>
        </w:rPr>
        <w:t>t</w:t>
      </w:r>
      <w:r w:rsidRPr="001B4B98">
        <w:rPr>
          <w:rFonts w:asciiTheme="minorHAnsi" w:hAnsiTheme="minorHAnsi"/>
          <w:spacing w:val="-5"/>
          <w:sz w:val="22"/>
          <w:szCs w:val="22"/>
        </w:rPr>
        <w:t>u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5"/>
          <w:sz w:val="22"/>
          <w:szCs w:val="22"/>
        </w:rPr>
        <w:t>b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-3"/>
          <w:sz w:val="22"/>
          <w:szCs w:val="22"/>
        </w:rPr>
        <w:t>ce</w:t>
      </w:r>
      <w:r w:rsidRPr="001B4B98">
        <w:rPr>
          <w:rFonts w:asciiTheme="minorHAnsi" w:hAnsiTheme="minorHAnsi"/>
          <w:spacing w:val="-2"/>
          <w:sz w:val="22"/>
          <w:szCs w:val="22"/>
        </w:rPr>
        <w:t>s.</w:t>
      </w:r>
    </w:p>
    <w:p w14:paraId="6DE5320C" w14:textId="77777777" w:rsidR="00FE7F87" w:rsidRPr="001B4B98" w:rsidRDefault="00FE7F87">
      <w:pPr>
        <w:spacing w:before="17" w:line="220" w:lineRule="exact"/>
        <w:rPr>
          <w:rFonts w:asciiTheme="minorHAnsi" w:hAnsiTheme="minorHAnsi"/>
          <w:sz w:val="22"/>
          <w:szCs w:val="22"/>
        </w:rPr>
      </w:pPr>
    </w:p>
    <w:p w14:paraId="0CBDD5D2" w14:textId="77777777" w:rsidR="00FE7F87" w:rsidRPr="001B4B98" w:rsidRDefault="001B4B98">
      <w:pPr>
        <w:ind w:left="120"/>
        <w:rPr>
          <w:rFonts w:asciiTheme="minorHAnsi" w:hAnsiTheme="minorHAnsi"/>
          <w:sz w:val="22"/>
          <w:szCs w:val="22"/>
        </w:rPr>
      </w:pPr>
      <w:r w:rsidRPr="001B4B98">
        <w:rPr>
          <w:rFonts w:asciiTheme="minorHAnsi" w:hAnsiTheme="minorHAnsi"/>
          <w:b/>
          <w:spacing w:val="-3"/>
          <w:sz w:val="22"/>
          <w:szCs w:val="22"/>
        </w:rPr>
        <w:t>P</w:t>
      </w:r>
      <w:r w:rsidRPr="001B4B98">
        <w:rPr>
          <w:rFonts w:asciiTheme="minorHAnsi" w:hAnsiTheme="minorHAnsi"/>
          <w:b/>
          <w:sz w:val="22"/>
          <w:szCs w:val="22"/>
        </w:rPr>
        <w:t>RO</w:t>
      </w:r>
      <w:r w:rsidRPr="001B4B98">
        <w:rPr>
          <w:rFonts w:asciiTheme="minorHAnsi" w:hAnsiTheme="minorHAnsi"/>
          <w:b/>
          <w:spacing w:val="-3"/>
          <w:sz w:val="22"/>
          <w:szCs w:val="22"/>
        </w:rPr>
        <w:t>FE</w:t>
      </w:r>
      <w:r w:rsidRPr="001B4B98">
        <w:rPr>
          <w:rFonts w:asciiTheme="minorHAnsi" w:hAnsiTheme="minorHAnsi"/>
          <w:b/>
          <w:sz w:val="22"/>
          <w:szCs w:val="22"/>
        </w:rPr>
        <w:t>SS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I</w:t>
      </w:r>
      <w:r w:rsidRPr="001B4B98">
        <w:rPr>
          <w:rFonts w:asciiTheme="minorHAnsi" w:hAnsiTheme="minorHAnsi"/>
          <w:b/>
          <w:sz w:val="22"/>
          <w:szCs w:val="22"/>
        </w:rPr>
        <w:t>O</w:t>
      </w:r>
      <w:r w:rsidRPr="001B4B98">
        <w:rPr>
          <w:rFonts w:asciiTheme="minorHAnsi" w:hAnsiTheme="minorHAnsi"/>
          <w:b/>
          <w:spacing w:val="4"/>
          <w:sz w:val="22"/>
          <w:szCs w:val="22"/>
        </w:rPr>
        <w:t>N</w:t>
      </w:r>
      <w:r w:rsidRPr="001B4B98">
        <w:rPr>
          <w:rFonts w:asciiTheme="minorHAnsi" w:hAnsiTheme="minorHAnsi"/>
          <w:b/>
          <w:sz w:val="22"/>
          <w:szCs w:val="22"/>
        </w:rPr>
        <w:t>AL</w:t>
      </w:r>
      <w:r w:rsidRPr="001B4B98">
        <w:rPr>
          <w:rFonts w:asciiTheme="minorHAnsi" w:hAnsiTheme="minorHAnsi"/>
          <w:b/>
          <w:spacing w:val="1"/>
          <w:sz w:val="22"/>
          <w:szCs w:val="22"/>
        </w:rPr>
        <w:t xml:space="preserve"> </w:t>
      </w:r>
      <w:r w:rsidRPr="001B4B98">
        <w:rPr>
          <w:rFonts w:asciiTheme="minorHAnsi" w:hAnsiTheme="minorHAnsi"/>
          <w:b/>
          <w:sz w:val="22"/>
          <w:szCs w:val="22"/>
        </w:rPr>
        <w:t>A</w:t>
      </w:r>
      <w:r w:rsidRPr="001B4B98">
        <w:rPr>
          <w:rFonts w:asciiTheme="minorHAnsi" w:hAnsiTheme="minorHAnsi"/>
          <w:b/>
          <w:spacing w:val="2"/>
          <w:sz w:val="22"/>
          <w:szCs w:val="22"/>
        </w:rPr>
        <w:t>F</w:t>
      </w:r>
      <w:r w:rsidRPr="001B4B98">
        <w:rPr>
          <w:rFonts w:asciiTheme="minorHAnsi" w:hAnsiTheme="minorHAnsi"/>
          <w:b/>
          <w:spacing w:val="-3"/>
          <w:sz w:val="22"/>
          <w:szCs w:val="22"/>
        </w:rPr>
        <w:t>FI</w:t>
      </w:r>
      <w:r w:rsidRPr="001B4B98">
        <w:rPr>
          <w:rFonts w:asciiTheme="minorHAnsi" w:hAnsiTheme="minorHAnsi"/>
          <w:b/>
          <w:spacing w:val="3"/>
          <w:sz w:val="22"/>
          <w:szCs w:val="22"/>
        </w:rPr>
        <w:t>L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I</w:t>
      </w:r>
      <w:r w:rsidRPr="001B4B98">
        <w:rPr>
          <w:rFonts w:asciiTheme="minorHAnsi" w:hAnsiTheme="minorHAnsi"/>
          <w:b/>
          <w:sz w:val="22"/>
          <w:szCs w:val="22"/>
        </w:rPr>
        <w:t>A</w:t>
      </w:r>
      <w:r w:rsidRPr="001B4B98">
        <w:rPr>
          <w:rFonts w:asciiTheme="minorHAnsi" w:hAnsiTheme="minorHAnsi"/>
          <w:b/>
          <w:spacing w:val="3"/>
          <w:sz w:val="22"/>
          <w:szCs w:val="22"/>
        </w:rPr>
        <w:t>T</w:t>
      </w:r>
      <w:r w:rsidRPr="001B4B98">
        <w:rPr>
          <w:rFonts w:asciiTheme="minorHAnsi" w:hAnsiTheme="minorHAnsi"/>
          <w:b/>
          <w:spacing w:val="-2"/>
          <w:sz w:val="22"/>
          <w:szCs w:val="22"/>
        </w:rPr>
        <w:t>I</w:t>
      </w:r>
      <w:r w:rsidRPr="001B4B98">
        <w:rPr>
          <w:rFonts w:asciiTheme="minorHAnsi" w:hAnsiTheme="minorHAnsi"/>
          <w:b/>
          <w:sz w:val="22"/>
          <w:szCs w:val="22"/>
        </w:rPr>
        <w:t>ONS</w:t>
      </w:r>
    </w:p>
    <w:p w14:paraId="69C09CA6" w14:textId="77777777" w:rsidR="00FE7F87" w:rsidRPr="001B4B98" w:rsidRDefault="001B4B98">
      <w:pPr>
        <w:spacing w:before="11"/>
        <w:ind w:left="840"/>
        <w:rPr>
          <w:rFonts w:asciiTheme="minorHAnsi" w:hAnsiTheme="minorHAnsi"/>
          <w:sz w:val="22"/>
          <w:szCs w:val="22"/>
        </w:rPr>
      </w:pPr>
      <w:r w:rsidRPr="001B4B98">
        <w:rPr>
          <w:rFonts w:asciiTheme="minorHAnsi" w:hAnsiTheme="minorHAnsi"/>
          <w:spacing w:val="-2"/>
          <w:sz w:val="22"/>
          <w:szCs w:val="22"/>
        </w:rPr>
        <w:t>N</w:t>
      </w:r>
      <w:r w:rsidRPr="001B4B98">
        <w:rPr>
          <w:rFonts w:asciiTheme="minorHAnsi" w:hAnsiTheme="minorHAnsi"/>
          <w:spacing w:val="2"/>
          <w:sz w:val="22"/>
          <w:szCs w:val="22"/>
        </w:rPr>
        <w:t>ati</w:t>
      </w:r>
      <w:r w:rsidRPr="001B4B98">
        <w:rPr>
          <w:rFonts w:asciiTheme="minorHAnsi" w:hAnsiTheme="minorHAnsi"/>
          <w:spacing w:val="-10"/>
          <w:sz w:val="22"/>
          <w:szCs w:val="22"/>
        </w:rPr>
        <w:t>o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-3"/>
          <w:sz w:val="22"/>
          <w:szCs w:val="22"/>
        </w:rPr>
        <w:t>a</w:t>
      </w:r>
      <w:r w:rsidRPr="001B4B98">
        <w:rPr>
          <w:rFonts w:asciiTheme="minorHAnsi" w:hAnsiTheme="minorHAnsi"/>
          <w:sz w:val="22"/>
          <w:szCs w:val="22"/>
        </w:rPr>
        <w:t>l</w:t>
      </w:r>
      <w:r w:rsidRPr="001B4B98">
        <w:rPr>
          <w:rFonts w:asciiTheme="minorHAnsi" w:hAnsiTheme="minorHAnsi"/>
          <w:spacing w:val="7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Ass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pacing w:val="-3"/>
          <w:sz w:val="22"/>
          <w:szCs w:val="22"/>
        </w:rPr>
        <w:t>c</w:t>
      </w:r>
      <w:r w:rsidRPr="001B4B98">
        <w:rPr>
          <w:rFonts w:asciiTheme="minorHAnsi" w:hAnsiTheme="minorHAnsi"/>
          <w:spacing w:val="2"/>
          <w:sz w:val="22"/>
          <w:szCs w:val="22"/>
        </w:rPr>
        <w:t>iati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6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5"/>
          <w:sz w:val="22"/>
          <w:szCs w:val="22"/>
        </w:rPr>
        <w:t>fo</w:t>
      </w:r>
      <w:r w:rsidRPr="001B4B98">
        <w:rPr>
          <w:rFonts w:asciiTheme="minorHAnsi" w:hAnsiTheme="minorHAnsi"/>
          <w:sz w:val="22"/>
          <w:szCs w:val="22"/>
        </w:rPr>
        <w:t>r</w:t>
      </w:r>
      <w:r w:rsidRPr="001B4B98">
        <w:rPr>
          <w:rFonts w:asciiTheme="minorHAnsi" w:hAnsiTheme="minorHAnsi"/>
          <w:spacing w:val="8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sz w:val="22"/>
          <w:szCs w:val="22"/>
        </w:rPr>
        <w:t>t</w:t>
      </w:r>
      <w:r w:rsidRPr="001B4B98">
        <w:rPr>
          <w:rFonts w:asciiTheme="minorHAnsi" w:hAnsiTheme="minorHAnsi"/>
          <w:spacing w:val="5"/>
          <w:sz w:val="22"/>
          <w:szCs w:val="22"/>
        </w:rPr>
        <w:t>h</w:t>
      </w:r>
      <w:r w:rsidRPr="001B4B98">
        <w:rPr>
          <w:rFonts w:asciiTheme="minorHAnsi" w:hAnsiTheme="minorHAnsi"/>
          <w:sz w:val="22"/>
          <w:szCs w:val="22"/>
        </w:rPr>
        <w:t>e</w:t>
      </w:r>
      <w:r w:rsidRPr="001B4B98">
        <w:rPr>
          <w:rFonts w:asciiTheme="minorHAnsi" w:hAnsiTheme="minorHAnsi"/>
          <w:spacing w:val="-4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E</w:t>
      </w:r>
      <w:r w:rsidRPr="001B4B98">
        <w:rPr>
          <w:rFonts w:asciiTheme="minorHAnsi" w:hAnsiTheme="minorHAnsi"/>
          <w:spacing w:val="-5"/>
          <w:sz w:val="22"/>
          <w:szCs w:val="22"/>
        </w:rPr>
        <w:t>d</w:t>
      </w:r>
      <w:r w:rsidRPr="001B4B98">
        <w:rPr>
          <w:rFonts w:asciiTheme="minorHAnsi" w:hAnsiTheme="minorHAnsi"/>
          <w:sz w:val="22"/>
          <w:szCs w:val="22"/>
        </w:rPr>
        <w:t>u</w:t>
      </w:r>
      <w:r w:rsidRPr="001B4B98">
        <w:rPr>
          <w:rFonts w:asciiTheme="minorHAnsi" w:hAnsiTheme="minorHAnsi"/>
          <w:spacing w:val="-3"/>
          <w:sz w:val="22"/>
          <w:szCs w:val="22"/>
        </w:rPr>
        <w:t>c</w:t>
      </w:r>
      <w:r w:rsidRPr="001B4B98">
        <w:rPr>
          <w:rFonts w:asciiTheme="minorHAnsi" w:hAnsiTheme="minorHAnsi"/>
          <w:spacing w:val="2"/>
          <w:sz w:val="22"/>
          <w:szCs w:val="22"/>
        </w:rPr>
        <w:t>ati</w:t>
      </w:r>
      <w:r w:rsidRPr="001B4B98">
        <w:rPr>
          <w:rFonts w:asciiTheme="minorHAnsi" w:hAnsiTheme="minorHAnsi"/>
          <w:spacing w:val="-10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10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f</w:t>
      </w:r>
      <w:r w:rsidRPr="001B4B98">
        <w:rPr>
          <w:rFonts w:asciiTheme="minorHAnsi" w:hAnsiTheme="minorHAnsi"/>
          <w:spacing w:val="-2"/>
          <w:sz w:val="22"/>
          <w:szCs w:val="22"/>
        </w:rPr>
        <w:t xml:space="preserve"> Y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u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z w:val="22"/>
          <w:szCs w:val="22"/>
        </w:rPr>
        <w:t>g</w:t>
      </w:r>
      <w:r w:rsidRPr="001B4B98">
        <w:rPr>
          <w:rFonts w:asciiTheme="minorHAnsi" w:hAnsiTheme="minorHAnsi"/>
          <w:spacing w:val="-2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5"/>
          <w:sz w:val="22"/>
          <w:szCs w:val="22"/>
        </w:rPr>
        <w:t>C</w:t>
      </w:r>
      <w:r w:rsidRPr="001B4B98">
        <w:rPr>
          <w:rFonts w:asciiTheme="minorHAnsi" w:hAnsiTheme="minorHAnsi"/>
          <w:spacing w:val="5"/>
          <w:sz w:val="22"/>
          <w:szCs w:val="22"/>
        </w:rPr>
        <w:t>h</w:t>
      </w:r>
      <w:r w:rsidRPr="001B4B98">
        <w:rPr>
          <w:rFonts w:asciiTheme="minorHAnsi" w:hAnsiTheme="minorHAnsi"/>
          <w:spacing w:val="-3"/>
          <w:sz w:val="22"/>
          <w:szCs w:val="22"/>
        </w:rPr>
        <w:t>i</w:t>
      </w:r>
      <w:r w:rsidRPr="001B4B98">
        <w:rPr>
          <w:rFonts w:asciiTheme="minorHAnsi" w:hAnsiTheme="minorHAnsi"/>
          <w:spacing w:val="2"/>
          <w:sz w:val="22"/>
          <w:szCs w:val="22"/>
        </w:rPr>
        <w:t>l</w:t>
      </w:r>
      <w:r w:rsidRPr="001B4B98">
        <w:rPr>
          <w:rFonts w:asciiTheme="minorHAnsi" w:hAnsiTheme="minorHAnsi"/>
          <w:spacing w:val="-5"/>
          <w:sz w:val="22"/>
          <w:szCs w:val="22"/>
        </w:rPr>
        <w:t>d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8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 xml:space="preserve">n                                                       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z w:val="22"/>
          <w:szCs w:val="22"/>
        </w:rPr>
        <w:t>2010</w:t>
      </w:r>
      <w:r w:rsidRPr="001B4B98">
        <w:rPr>
          <w:rFonts w:asciiTheme="minorHAnsi" w:hAnsiTheme="minorHAnsi"/>
          <w:spacing w:val="3"/>
          <w:sz w:val="22"/>
          <w:szCs w:val="22"/>
        </w:rPr>
        <w:t xml:space="preserve"> </w:t>
      </w:r>
      <w:r w:rsidRPr="001B4B98">
        <w:rPr>
          <w:rFonts w:asciiTheme="minorHAnsi" w:hAnsiTheme="minorHAnsi"/>
          <w:sz w:val="22"/>
          <w:szCs w:val="22"/>
        </w:rPr>
        <w:t>-</w:t>
      </w:r>
      <w:r w:rsidRPr="001B4B98">
        <w:rPr>
          <w:rFonts w:asciiTheme="minorHAnsi" w:hAnsiTheme="minorHAnsi"/>
          <w:spacing w:val="-2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7"/>
          <w:sz w:val="22"/>
          <w:szCs w:val="22"/>
        </w:rPr>
        <w:t>P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w w:val="101"/>
          <w:sz w:val="22"/>
          <w:szCs w:val="22"/>
        </w:rPr>
        <w:t>t</w:t>
      </w:r>
    </w:p>
    <w:p w14:paraId="1D467176" w14:textId="77777777" w:rsidR="00FE7F87" w:rsidRPr="001B4B98" w:rsidRDefault="001B4B98">
      <w:pPr>
        <w:spacing w:before="15"/>
        <w:ind w:left="840"/>
        <w:rPr>
          <w:rFonts w:asciiTheme="minorHAnsi" w:hAnsiTheme="minorHAnsi"/>
          <w:sz w:val="22"/>
          <w:szCs w:val="22"/>
        </w:rPr>
      </w:pPr>
      <w:r w:rsidRPr="001B4B98">
        <w:rPr>
          <w:rFonts w:asciiTheme="minorHAnsi" w:hAnsiTheme="minorHAnsi"/>
          <w:spacing w:val="-2"/>
          <w:sz w:val="22"/>
          <w:szCs w:val="22"/>
        </w:rPr>
        <w:t>M</w:t>
      </w:r>
      <w:r w:rsidRPr="001B4B98">
        <w:rPr>
          <w:rFonts w:asciiTheme="minorHAnsi" w:hAnsiTheme="minorHAnsi"/>
          <w:spacing w:val="-3"/>
          <w:sz w:val="22"/>
          <w:szCs w:val="22"/>
        </w:rPr>
        <w:t>i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pacing w:val="2"/>
          <w:sz w:val="22"/>
          <w:szCs w:val="22"/>
        </w:rPr>
        <w:t>t</w:t>
      </w:r>
      <w:r w:rsidRPr="001B4B98">
        <w:rPr>
          <w:rFonts w:asciiTheme="minorHAnsi" w:hAnsiTheme="minorHAnsi"/>
          <w:sz w:val="22"/>
          <w:szCs w:val="22"/>
        </w:rPr>
        <w:t>a</w:t>
      </w:r>
      <w:r w:rsidRPr="001B4B98">
        <w:rPr>
          <w:rFonts w:asciiTheme="minorHAnsi" w:hAnsiTheme="minorHAnsi"/>
          <w:spacing w:val="6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2"/>
          <w:sz w:val="22"/>
          <w:szCs w:val="22"/>
        </w:rPr>
        <w:t>Ass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pacing w:val="-3"/>
          <w:sz w:val="22"/>
          <w:szCs w:val="22"/>
        </w:rPr>
        <w:t>c</w:t>
      </w:r>
      <w:r w:rsidRPr="001B4B98">
        <w:rPr>
          <w:rFonts w:asciiTheme="minorHAnsi" w:hAnsiTheme="minorHAnsi"/>
          <w:spacing w:val="2"/>
          <w:sz w:val="22"/>
          <w:szCs w:val="22"/>
        </w:rPr>
        <w:t>iati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6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5"/>
          <w:sz w:val="22"/>
          <w:szCs w:val="22"/>
        </w:rPr>
        <w:t>fo</w:t>
      </w:r>
      <w:r w:rsidRPr="001B4B98">
        <w:rPr>
          <w:rFonts w:asciiTheme="minorHAnsi" w:hAnsiTheme="minorHAnsi"/>
          <w:sz w:val="22"/>
          <w:szCs w:val="22"/>
        </w:rPr>
        <w:t>r</w:t>
      </w:r>
      <w:r w:rsidRPr="001B4B98">
        <w:rPr>
          <w:rFonts w:asciiTheme="minorHAnsi" w:hAnsiTheme="minorHAnsi"/>
          <w:spacing w:val="8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3"/>
          <w:sz w:val="22"/>
          <w:szCs w:val="22"/>
        </w:rPr>
        <w:t>t</w:t>
      </w:r>
      <w:r w:rsidRPr="001B4B98">
        <w:rPr>
          <w:rFonts w:asciiTheme="minorHAnsi" w:hAnsiTheme="minorHAnsi"/>
          <w:spacing w:val="5"/>
          <w:sz w:val="22"/>
          <w:szCs w:val="22"/>
        </w:rPr>
        <w:t>h</w:t>
      </w:r>
      <w:r w:rsidRPr="001B4B98">
        <w:rPr>
          <w:rFonts w:asciiTheme="minorHAnsi" w:hAnsiTheme="minorHAnsi"/>
          <w:sz w:val="22"/>
          <w:szCs w:val="22"/>
        </w:rPr>
        <w:t>e</w:t>
      </w:r>
      <w:r w:rsidRPr="001B4B98">
        <w:rPr>
          <w:rFonts w:asciiTheme="minorHAnsi" w:hAnsiTheme="minorHAnsi"/>
          <w:spacing w:val="-5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2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>du</w:t>
      </w:r>
      <w:r w:rsidRPr="001B4B98">
        <w:rPr>
          <w:rFonts w:asciiTheme="minorHAnsi" w:hAnsiTheme="minorHAnsi"/>
          <w:spacing w:val="-3"/>
          <w:sz w:val="22"/>
          <w:szCs w:val="22"/>
        </w:rPr>
        <w:t>ca</w:t>
      </w:r>
      <w:r w:rsidRPr="001B4B98">
        <w:rPr>
          <w:rFonts w:asciiTheme="minorHAnsi" w:hAnsiTheme="minorHAnsi"/>
          <w:spacing w:val="2"/>
          <w:sz w:val="22"/>
          <w:szCs w:val="22"/>
        </w:rPr>
        <w:t>ti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n</w:t>
      </w:r>
      <w:r w:rsidRPr="001B4B98">
        <w:rPr>
          <w:rFonts w:asciiTheme="minorHAnsi" w:hAnsiTheme="minorHAnsi"/>
          <w:spacing w:val="4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f</w:t>
      </w:r>
      <w:r w:rsidRPr="001B4B98">
        <w:rPr>
          <w:rFonts w:asciiTheme="minorHAnsi" w:hAnsiTheme="minorHAnsi"/>
          <w:spacing w:val="-2"/>
          <w:sz w:val="22"/>
          <w:szCs w:val="22"/>
        </w:rPr>
        <w:t xml:space="preserve"> Y</w:t>
      </w:r>
      <w:r w:rsidRPr="001B4B98">
        <w:rPr>
          <w:rFonts w:asciiTheme="minorHAnsi" w:hAnsiTheme="minorHAnsi"/>
          <w:spacing w:val="-5"/>
          <w:sz w:val="22"/>
          <w:szCs w:val="22"/>
        </w:rPr>
        <w:t>o</w:t>
      </w:r>
      <w:r w:rsidRPr="001B4B98">
        <w:rPr>
          <w:rFonts w:asciiTheme="minorHAnsi" w:hAnsiTheme="minorHAnsi"/>
          <w:sz w:val="22"/>
          <w:szCs w:val="22"/>
        </w:rPr>
        <w:t>u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sz w:val="22"/>
          <w:szCs w:val="22"/>
        </w:rPr>
        <w:t>g</w:t>
      </w:r>
      <w:r w:rsidRPr="001B4B98">
        <w:rPr>
          <w:rFonts w:asciiTheme="minorHAnsi" w:hAnsiTheme="minorHAnsi"/>
          <w:spacing w:val="3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5"/>
          <w:sz w:val="22"/>
          <w:szCs w:val="22"/>
        </w:rPr>
        <w:t>C</w:t>
      </w:r>
      <w:r w:rsidRPr="001B4B98">
        <w:rPr>
          <w:rFonts w:asciiTheme="minorHAnsi" w:hAnsiTheme="minorHAnsi"/>
          <w:sz w:val="22"/>
          <w:szCs w:val="22"/>
        </w:rPr>
        <w:t>h</w:t>
      </w:r>
      <w:r w:rsidRPr="001B4B98">
        <w:rPr>
          <w:rFonts w:asciiTheme="minorHAnsi" w:hAnsiTheme="minorHAnsi"/>
          <w:spacing w:val="2"/>
          <w:sz w:val="22"/>
          <w:szCs w:val="22"/>
        </w:rPr>
        <w:t>il</w:t>
      </w:r>
      <w:r w:rsidRPr="001B4B98">
        <w:rPr>
          <w:rFonts w:asciiTheme="minorHAnsi" w:hAnsiTheme="minorHAnsi"/>
          <w:spacing w:val="-5"/>
          <w:sz w:val="22"/>
          <w:szCs w:val="22"/>
        </w:rPr>
        <w:t>d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8"/>
          <w:sz w:val="22"/>
          <w:szCs w:val="22"/>
        </w:rPr>
        <w:t>e</w:t>
      </w:r>
      <w:r w:rsidRPr="001B4B98">
        <w:rPr>
          <w:rFonts w:asciiTheme="minorHAnsi" w:hAnsiTheme="minorHAnsi"/>
          <w:sz w:val="22"/>
          <w:szCs w:val="22"/>
        </w:rPr>
        <w:t xml:space="preserve">n                                                   </w:t>
      </w:r>
      <w:r w:rsidRPr="001B4B98">
        <w:rPr>
          <w:rFonts w:asciiTheme="minorHAnsi" w:hAnsiTheme="minorHAnsi"/>
          <w:spacing w:val="46"/>
          <w:sz w:val="22"/>
          <w:szCs w:val="22"/>
        </w:rPr>
        <w:t xml:space="preserve"> </w:t>
      </w:r>
      <w:r w:rsidRPr="001B4B98">
        <w:rPr>
          <w:rFonts w:asciiTheme="minorHAnsi" w:hAnsiTheme="minorHAnsi"/>
          <w:sz w:val="22"/>
          <w:szCs w:val="22"/>
        </w:rPr>
        <w:t>2010</w:t>
      </w:r>
      <w:r w:rsidRPr="001B4B98">
        <w:rPr>
          <w:rFonts w:asciiTheme="minorHAnsi" w:hAnsiTheme="minorHAnsi"/>
          <w:spacing w:val="3"/>
          <w:sz w:val="22"/>
          <w:szCs w:val="22"/>
        </w:rPr>
        <w:t xml:space="preserve"> </w:t>
      </w:r>
      <w:r w:rsidRPr="001B4B98">
        <w:rPr>
          <w:rFonts w:asciiTheme="minorHAnsi" w:hAnsiTheme="minorHAnsi"/>
          <w:sz w:val="22"/>
          <w:szCs w:val="22"/>
        </w:rPr>
        <w:t>-</w:t>
      </w:r>
      <w:r w:rsidRPr="001B4B98">
        <w:rPr>
          <w:rFonts w:asciiTheme="minorHAnsi" w:hAnsiTheme="minorHAnsi"/>
          <w:spacing w:val="-2"/>
          <w:sz w:val="22"/>
          <w:szCs w:val="22"/>
        </w:rPr>
        <w:t xml:space="preserve"> </w:t>
      </w:r>
      <w:r w:rsidRPr="001B4B98">
        <w:rPr>
          <w:rFonts w:asciiTheme="minorHAnsi" w:hAnsiTheme="minorHAnsi"/>
          <w:spacing w:val="-7"/>
          <w:sz w:val="22"/>
          <w:szCs w:val="22"/>
        </w:rPr>
        <w:t>P</w:t>
      </w:r>
      <w:r w:rsidRPr="001B4B98">
        <w:rPr>
          <w:rFonts w:asciiTheme="minorHAnsi" w:hAnsiTheme="minorHAnsi"/>
          <w:spacing w:val="5"/>
          <w:sz w:val="22"/>
          <w:szCs w:val="22"/>
        </w:rPr>
        <w:t>r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-2"/>
          <w:sz w:val="22"/>
          <w:szCs w:val="22"/>
        </w:rPr>
        <w:t>s</w:t>
      </w:r>
      <w:r w:rsidRPr="001B4B98">
        <w:rPr>
          <w:rFonts w:asciiTheme="minorHAnsi" w:hAnsiTheme="minorHAnsi"/>
          <w:spacing w:val="-3"/>
          <w:sz w:val="22"/>
          <w:szCs w:val="22"/>
        </w:rPr>
        <w:t>e</w:t>
      </w:r>
      <w:r w:rsidRPr="001B4B98">
        <w:rPr>
          <w:rFonts w:asciiTheme="minorHAnsi" w:hAnsiTheme="minorHAnsi"/>
          <w:spacing w:val="5"/>
          <w:sz w:val="22"/>
          <w:szCs w:val="22"/>
        </w:rPr>
        <w:t>n</w:t>
      </w:r>
      <w:r w:rsidRPr="001B4B98">
        <w:rPr>
          <w:rFonts w:asciiTheme="minorHAnsi" w:hAnsiTheme="minorHAnsi"/>
          <w:w w:val="101"/>
          <w:sz w:val="22"/>
          <w:szCs w:val="22"/>
        </w:rPr>
        <w:t>t</w:t>
      </w:r>
    </w:p>
    <w:sectPr w:rsidR="00FE7F87" w:rsidRPr="001B4B98">
      <w:type w:val="continuous"/>
      <w:pgSz w:w="12240" w:h="15840"/>
      <w:pgMar w:top="102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890941"/>
    <w:multiLevelType w:val="multilevel"/>
    <w:tmpl w:val="7A7C7B0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F87"/>
    <w:rsid w:val="001B4B98"/>
    <w:rsid w:val="00FE7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32822"/>
  <w15:docId w15:val="{A3E45DBA-5BD0-4F6B-827B-C9B14E90F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B4B9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B4B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aylor@gmail.com%20|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628</Words>
  <Characters>3583</Characters>
  <Application>Microsoft Office Word</Application>
  <DocSecurity>0</DocSecurity>
  <Lines>29</Lines>
  <Paragraphs>8</Paragraphs>
  <ScaleCrop>false</ScaleCrop>
  <Company/>
  <LinksUpToDate>false</LinksUpToDate>
  <CharactersWithSpaces>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2021-05-04T13:11:00Z</dcterms:created>
  <dcterms:modified xsi:type="dcterms:W3CDTF">2021-05-04T13:56:00Z</dcterms:modified>
</cp:coreProperties>
</file>